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79D34" w14:textId="77777777" w:rsidR="00B738F4" w:rsidRPr="00B738F4" w:rsidRDefault="00B738F4" w:rsidP="00B738F4">
      <w:pPr>
        <w:spacing w:before="8"/>
        <w:ind w:left="967" w:right="945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738F4">
        <w:rPr>
          <w:rFonts w:asciiTheme="minorHAnsi" w:hAnsiTheme="minorHAnsi" w:cstheme="minorHAnsi"/>
          <w:b/>
          <w:bCs/>
          <w:sz w:val="22"/>
          <w:szCs w:val="22"/>
        </w:rPr>
        <w:t>Rohit Brown</w:t>
      </w:r>
    </w:p>
    <w:p w14:paraId="47C9AE61" w14:textId="1C212ED6" w:rsidR="00900301" w:rsidRPr="00B738F4" w:rsidRDefault="00B738F4" w:rsidP="00B738F4">
      <w:pPr>
        <w:spacing w:before="8"/>
        <w:ind w:left="967" w:right="945"/>
        <w:jc w:val="center"/>
        <w:rPr>
          <w:rFonts w:asciiTheme="minorHAnsi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pacing w:val="1"/>
          <w:sz w:val="22"/>
          <w:szCs w:val="22"/>
        </w:rPr>
        <w:t>50</w:t>
      </w:r>
      <w:r w:rsidRPr="00B738F4">
        <w:rPr>
          <w:rFonts w:asciiTheme="minorHAnsi" w:hAnsiTheme="minorHAnsi" w:cstheme="minorHAnsi"/>
          <w:sz w:val="22"/>
          <w:szCs w:val="22"/>
        </w:rPr>
        <w:t>2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–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738F4">
        <w:rPr>
          <w:rFonts w:asciiTheme="minorHAnsi" w:hAnsiTheme="minorHAnsi" w:cstheme="minorHAnsi"/>
          <w:sz w:val="22"/>
          <w:szCs w:val="22"/>
        </w:rPr>
        <w:t>1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Vi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Street,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Va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uv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,</w:t>
      </w:r>
      <w:r w:rsidRPr="00B738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738F4">
        <w:rPr>
          <w:rFonts w:asciiTheme="minorHAnsi" w:hAnsiTheme="minorHAnsi" w:cstheme="minorHAnsi"/>
          <w:sz w:val="22"/>
          <w:szCs w:val="22"/>
        </w:rPr>
        <w:t>,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738F4">
        <w:rPr>
          <w:rFonts w:asciiTheme="minorHAnsi" w:hAnsiTheme="minorHAnsi" w:cstheme="minorHAnsi"/>
          <w:sz w:val="22"/>
          <w:szCs w:val="22"/>
        </w:rPr>
        <w:t>M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738F4">
        <w:rPr>
          <w:rFonts w:asciiTheme="minorHAnsi" w:hAnsiTheme="minorHAnsi" w:cstheme="minorHAnsi"/>
          <w:sz w:val="22"/>
          <w:szCs w:val="22"/>
        </w:rPr>
        <w:t xml:space="preserve">4  </w:t>
      </w:r>
      <w:r w:rsidRPr="00B738F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rohit@gmail.com</w:t>
      </w:r>
    </w:p>
    <w:p w14:paraId="1F33A3A5" w14:textId="77777777" w:rsidR="00900301" w:rsidRPr="00B738F4" w:rsidRDefault="00900301" w:rsidP="00B738F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B19B3B5" w14:textId="77777777" w:rsidR="00900301" w:rsidRPr="00B738F4" w:rsidRDefault="00B738F4" w:rsidP="00B738F4">
      <w:pPr>
        <w:ind w:left="128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B738F4">
        <w:rPr>
          <w:rFonts w:asciiTheme="minorHAnsi" w:eastAsia="Arial" w:hAnsiTheme="minorHAnsi" w:cstheme="minorHAnsi"/>
          <w:b/>
          <w:bCs/>
          <w:sz w:val="22"/>
          <w:szCs w:val="22"/>
        </w:rPr>
        <w:t>Techn</w:t>
      </w:r>
      <w:r w:rsidRPr="00B738F4">
        <w:rPr>
          <w:rFonts w:asciiTheme="minorHAnsi" w:eastAsia="Arial" w:hAnsiTheme="minorHAnsi" w:cstheme="minorHAnsi"/>
          <w:b/>
          <w:bCs/>
          <w:spacing w:val="2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b/>
          <w:bCs/>
          <w:spacing w:val="1"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b/>
          <w:bCs/>
          <w:sz w:val="22"/>
          <w:szCs w:val="22"/>
        </w:rPr>
        <w:t>al</w:t>
      </w:r>
      <w:r w:rsidRPr="00B738F4">
        <w:rPr>
          <w:rFonts w:asciiTheme="minorHAnsi" w:eastAsia="Arial" w:hAnsiTheme="minorHAnsi" w:cstheme="minorHAnsi"/>
          <w:b/>
          <w:bCs/>
          <w:spacing w:val="-14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bCs/>
          <w:spacing w:val="5"/>
          <w:sz w:val="22"/>
          <w:szCs w:val="22"/>
        </w:rPr>
        <w:t>W</w:t>
      </w:r>
      <w:r w:rsidRPr="00B738F4">
        <w:rPr>
          <w:rFonts w:asciiTheme="minorHAnsi" w:eastAsia="Arial" w:hAnsiTheme="minorHAnsi" w:cstheme="minorHAnsi"/>
          <w:b/>
          <w:bCs/>
          <w:sz w:val="22"/>
          <w:szCs w:val="22"/>
        </w:rPr>
        <w:t>riter</w:t>
      </w:r>
    </w:p>
    <w:p w14:paraId="440FD429" w14:textId="400E7766" w:rsidR="00900301" w:rsidRPr="00B738F4" w:rsidRDefault="00B738F4" w:rsidP="00B738F4">
      <w:pPr>
        <w:spacing w:before="55"/>
        <w:rPr>
          <w:rFonts w:asciiTheme="minorHAnsi" w:hAnsiTheme="minorHAnsi" w:cstheme="minorHAnsi"/>
          <w:sz w:val="22"/>
          <w:szCs w:val="22"/>
        </w:rPr>
      </w:pPr>
      <w:r w:rsidRPr="00B738F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</w:t>
      </w:r>
      <w:r w:rsidRPr="00B738F4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se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738F4">
        <w:rPr>
          <w:rFonts w:asciiTheme="minorHAnsi" w:hAnsiTheme="minorHAnsi" w:cstheme="minorHAnsi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exp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en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</w:p>
    <w:p w14:paraId="2E4B0595" w14:textId="77777777" w:rsidR="00900301" w:rsidRPr="00B738F4" w:rsidRDefault="00B738F4" w:rsidP="00B738F4">
      <w:pPr>
        <w:spacing w:before="1"/>
        <w:rPr>
          <w:rFonts w:asciiTheme="minorHAnsi" w:hAnsiTheme="minorHAnsi" w:cstheme="minorHAnsi"/>
          <w:sz w:val="22"/>
          <w:szCs w:val="22"/>
        </w:rPr>
      </w:pPr>
      <w:r w:rsidRPr="00B738F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</w:t>
      </w:r>
      <w:r w:rsidRPr="00B738F4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Sen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B738F4">
        <w:rPr>
          <w:rFonts w:asciiTheme="minorHAnsi" w:hAnsiTheme="minorHAnsi" w:cstheme="minorHAnsi"/>
          <w:sz w:val="22"/>
          <w:szCs w:val="22"/>
        </w:rPr>
        <w:t>ed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ng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p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fe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z w:val="22"/>
          <w:szCs w:val="22"/>
        </w:rPr>
        <w:t>nal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738F4">
        <w:rPr>
          <w:rFonts w:asciiTheme="minorHAnsi" w:hAnsiTheme="minorHAnsi" w:cstheme="minorHAnsi"/>
          <w:sz w:val="22"/>
          <w:szCs w:val="22"/>
        </w:rPr>
        <w:t>h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738F4">
        <w:rPr>
          <w:rFonts w:asciiTheme="minorHAnsi" w:hAnsiTheme="minorHAnsi" w:cstheme="minorHAnsi"/>
          <w:sz w:val="22"/>
          <w:szCs w:val="22"/>
        </w:rPr>
        <w:t>e c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ar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fi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and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>nce</w:t>
      </w:r>
    </w:p>
    <w:p w14:paraId="0F21F30F" w14:textId="77777777" w:rsidR="00900301" w:rsidRPr="00B738F4" w:rsidRDefault="00B738F4" w:rsidP="00B738F4">
      <w:pPr>
        <w:spacing w:before="1"/>
        <w:ind w:right="83"/>
        <w:rPr>
          <w:rFonts w:asciiTheme="minorHAnsi" w:hAnsiTheme="minorHAnsi" w:cstheme="minorHAnsi"/>
          <w:sz w:val="22"/>
          <w:szCs w:val="22"/>
        </w:rPr>
      </w:pPr>
      <w:r w:rsidRPr="00B738F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</w:t>
      </w:r>
      <w:r w:rsidRPr="00B738F4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St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ong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an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z w:val="22"/>
          <w:szCs w:val="22"/>
        </w:rPr>
        <w:t>,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738F4">
        <w:rPr>
          <w:rFonts w:asciiTheme="minorHAnsi" w:hAnsiTheme="minorHAnsi" w:cstheme="minorHAnsi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z w:val="22"/>
          <w:szCs w:val="22"/>
        </w:rPr>
        <w:t>, and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ed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738F4">
        <w:rPr>
          <w:rFonts w:asciiTheme="minorHAnsi" w:hAnsiTheme="minorHAnsi" w:cstheme="minorHAnsi"/>
          <w:sz w:val="22"/>
          <w:szCs w:val="22"/>
        </w:rPr>
        <w:t>ng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en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ng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ep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738F4">
        <w:rPr>
          <w:rFonts w:asciiTheme="minorHAnsi" w:hAnsiTheme="minorHAnsi" w:cstheme="minorHAnsi"/>
          <w:sz w:val="22"/>
          <w:szCs w:val="22"/>
        </w:rPr>
        <w:t>,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us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anu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s,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p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>d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hAnsiTheme="minorHAnsi" w:cstheme="minorHAnsi"/>
          <w:sz w:val="22"/>
          <w:szCs w:val="22"/>
        </w:rPr>
        <w:t xml:space="preserve">,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738F4">
        <w:rPr>
          <w:rFonts w:asciiTheme="minorHAnsi" w:hAnsiTheme="minorHAnsi" w:cstheme="minorHAnsi"/>
          <w:sz w:val="22"/>
          <w:szCs w:val="22"/>
        </w:rPr>
        <w:t>es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738F4">
        <w:rPr>
          <w:rFonts w:asciiTheme="minorHAnsi" w:hAnsiTheme="minorHAnsi" w:cstheme="minorHAnsi"/>
          <w:sz w:val="22"/>
          <w:szCs w:val="22"/>
        </w:rPr>
        <w:t xml:space="preserve">,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738F4">
        <w:rPr>
          <w:rFonts w:asciiTheme="minorHAnsi" w:hAnsiTheme="minorHAnsi" w:cstheme="minorHAnsi"/>
          <w:sz w:val="22"/>
          <w:szCs w:val="22"/>
        </w:rPr>
        <w:t>h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e pa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s,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pu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ons,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p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738F4">
        <w:rPr>
          <w:rFonts w:asciiTheme="minorHAnsi" w:hAnsiTheme="minorHAnsi" w:cstheme="minorHAnsi"/>
          <w:sz w:val="22"/>
          <w:szCs w:val="22"/>
        </w:rPr>
        <w:t>os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s,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z w:val="22"/>
          <w:szCs w:val="22"/>
        </w:rPr>
        <w:t xml:space="preserve">nd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deo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p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</w:p>
    <w:p w14:paraId="24763655" w14:textId="77777777" w:rsidR="00900301" w:rsidRPr="00B738F4" w:rsidRDefault="00B738F4" w:rsidP="00B738F4">
      <w:pPr>
        <w:rPr>
          <w:rFonts w:asciiTheme="minorHAnsi" w:hAnsiTheme="minorHAnsi" w:cstheme="minorHAnsi"/>
          <w:sz w:val="22"/>
          <w:szCs w:val="22"/>
        </w:rPr>
      </w:pPr>
      <w:r w:rsidRPr="00B738F4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</w:t>
      </w:r>
      <w:r w:rsidRPr="00B738F4">
        <w:rPr>
          <w:rFonts w:asciiTheme="minorHAnsi" w:eastAsia="Segoe MDL2 Assets" w:hAnsiTheme="minorHAnsi" w:cstheme="minorHAnsi"/>
          <w:spacing w:val="23"/>
          <w:w w:val="46"/>
          <w:position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position w:val="-1"/>
          <w:sz w:val="22"/>
          <w:szCs w:val="22"/>
        </w:rPr>
        <w:t>W</w:t>
      </w:r>
      <w:r w:rsidRPr="00B738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1"/>
          <w:position w:val="-1"/>
          <w:sz w:val="22"/>
          <w:szCs w:val="22"/>
        </w:rPr>
        <w:t>it</w:t>
      </w:r>
      <w:r w:rsidRPr="00B738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B738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B738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B738F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B738F4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B738F4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position w:val="-1"/>
          <w:sz w:val="22"/>
          <w:szCs w:val="22"/>
        </w:rPr>
        <w:t xml:space="preserve">: </w:t>
      </w:r>
      <w:r w:rsidRPr="00B738F4">
        <w:rPr>
          <w:rFonts w:asciiTheme="minorHAnsi" w:hAnsiTheme="minorHAnsi" w:cstheme="minorHAnsi"/>
          <w:color w:val="0000FF"/>
          <w:spacing w:val="-54"/>
          <w:position w:val="-1"/>
          <w:sz w:val="22"/>
          <w:szCs w:val="22"/>
        </w:rPr>
        <w:t xml:space="preserve"> </w:t>
      </w:r>
      <w:hyperlink r:id="rId5">
        <w:r w:rsidRPr="00B738F4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color="0000FF"/>
          </w:rPr>
          <w:t>sx</w:t>
        </w:r>
        <w:r w:rsidRPr="00B738F4">
          <w:rPr>
            <w:rFonts w:asciiTheme="minorHAnsi" w:hAnsiTheme="minorHAnsi" w:cstheme="minorHAnsi"/>
            <w:color w:val="0000FF"/>
            <w:position w:val="-1"/>
            <w:sz w:val="22"/>
            <w:szCs w:val="22"/>
            <w:u w:color="0000FF"/>
          </w:rPr>
          <w:t>a</w:t>
        </w:r>
        <w:r w:rsidRPr="00B738F4">
          <w:rPr>
            <w:rFonts w:asciiTheme="minorHAnsi" w:hAnsiTheme="minorHAnsi" w:cstheme="minorHAnsi"/>
            <w:color w:val="0000FF"/>
            <w:spacing w:val="-2"/>
            <w:position w:val="-1"/>
            <w:sz w:val="22"/>
            <w:szCs w:val="22"/>
            <w:u w:color="0000FF"/>
          </w:rPr>
          <w:t>-</w:t>
        </w:r>
        <w:r w:rsidRPr="00B738F4">
          <w:rPr>
            <w:rFonts w:asciiTheme="minorHAnsi" w:hAnsiTheme="minorHAnsi" w:cstheme="minorHAnsi"/>
            <w:color w:val="0000FF"/>
            <w:spacing w:val="1"/>
            <w:position w:val="-1"/>
            <w:sz w:val="22"/>
            <w:szCs w:val="22"/>
            <w:u w:color="0000FF"/>
          </w:rPr>
          <w:t>por</w:t>
        </w:r>
        <w:r w:rsidRPr="00B738F4">
          <w:rPr>
            <w:rFonts w:asciiTheme="minorHAnsi" w:hAnsiTheme="minorHAnsi" w:cstheme="minorHAnsi"/>
            <w:color w:val="0000FF"/>
            <w:position w:val="-1"/>
            <w:sz w:val="22"/>
            <w:szCs w:val="22"/>
            <w:u w:color="0000FF"/>
          </w:rPr>
          <w:t>t</w:t>
        </w:r>
        <w:r w:rsidRPr="00B738F4">
          <w:rPr>
            <w:rFonts w:asciiTheme="minorHAnsi" w:hAnsiTheme="minorHAnsi" w:cstheme="minorHAnsi"/>
            <w:color w:val="0000FF"/>
            <w:spacing w:val="-2"/>
            <w:position w:val="-1"/>
            <w:sz w:val="22"/>
            <w:szCs w:val="22"/>
            <w:u w:color="0000FF"/>
          </w:rPr>
          <w:t>f</w:t>
        </w:r>
        <w:r w:rsidRPr="00B738F4">
          <w:rPr>
            <w:rFonts w:asciiTheme="minorHAnsi" w:hAnsiTheme="minorHAnsi" w:cstheme="minorHAnsi"/>
            <w:color w:val="0000FF"/>
            <w:spacing w:val="1"/>
            <w:position w:val="-1"/>
            <w:sz w:val="22"/>
            <w:szCs w:val="22"/>
            <w:u w:color="0000FF"/>
          </w:rPr>
          <w:t>o</w:t>
        </w:r>
        <w:r w:rsidRPr="00B738F4">
          <w:rPr>
            <w:rFonts w:asciiTheme="minorHAnsi" w:hAnsiTheme="minorHAnsi" w:cstheme="minorHAnsi"/>
            <w:color w:val="0000FF"/>
            <w:position w:val="-1"/>
            <w:sz w:val="22"/>
            <w:szCs w:val="22"/>
            <w:u w:color="0000FF"/>
          </w:rPr>
          <w:t>li</w:t>
        </w:r>
        <w:r w:rsidRPr="00B738F4">
          <w:rPr>
            <w:rFonts w:asciiTheme="minorHAnsi" w:hAnsiTheme="minorHAnsi" w:cstheme="minorHAnsi"/>
            <w:color w:val="0000FF"/>
            <w:spacing w:val="1"/>
            <w:position w:val="-1"/>
            <w:sz w:val="22"/>
            <w:szCs w:val="22"/>
            <w:u w:color="0000FF"/>
          </w:rPr>
          <w:t>o</w:t>
        </w:r>
        <w:r w:rsidRPr="00B738F4">
          <w:rPr>
            <w:rFonts w:asciiTheme="minorHAnsi" w:hAnsiTheme="minorHAnsi" w:cstheme="minorHAnsi"/>
            <w:color w:val="0000FF"/>
            <w:position w:val="-1"/>
            <w:sz w:val="22"/>
            <w:szCs w:val="22"/>
            <w:u w:color="0000FF"/>
          </w:rPr>
          <w:t>.c</w:t>
        </w:r>
        <w:r w:rsidRPr="00B738F4">
          <w:rPr>
            <w:rFonts w:asciiTheme="minorHAnsi" w:hAnsiTheme="minorHAnsi" w:cstheme="minorHAnsi"/>
            <w:color w:val="0000FF"/>
            <w:spacing w:val="4"/>
            <w:position w:val="-1"/>
            <w:sz w:val="22"/>
            <w:szCs w:val="22"/>
            <w:u w:color="0000FF"/>
          </w:rPr>
          <w:t>o</w:t>
        </w:r>
        <w:r w:rsidRPr="00B738F4">
          <w:rPr>
            <w:rFonts w:asciiTheme="minorHAnsi" w:hAnsiTheme="minorHAnsi" w:cstheme="minorHAnsi"/>
            <w:color w:val="0000FF"/>
            <w:position w:val="-1"/>
            <w:sz w:val="22"/>
            <w:szCs w:val="22"/>
            <w:u w:color="0000FF"/>
          </w:rPr>
          <w:t>m</w:t>
        </w:r>
      </w:hyperlink>
    </w:p>
    <w:p w14:paraId="660F10FA" w14:textId="77777777" w:rsidR="00900301" w:rsidRPr="00B738F4" w:rsidRDefault="00B738F4" w:rsidP="00B738F4">
      <w:pPr>
        <w:spacing w:before="1"/>
        <w:ind w:right="84"/>
        <w:rPr>
          <w:rFonts w:asciiTheme="minorHAnsi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b/>
          <w:sz w:val="22"/>
          <w:szCs w:val="22"/>
        </w:rPr>
        <w:t>St</w:t>
      </w:r>
      <w:r w:rsidRPr="00B738F4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b/>
          <w:sz w:val="22"/>
          <w:szCs w:val="22"/>
        </w:rPr>
        <w:t>ong</w:t>
      </w:r>
      <w:r w:rsidRPr="00B738F4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b/>
          <w:sz w:val="22"/>
          <w:szCs w:val="22"/>
        </w:rPr>
        <w:t>n</w:t>
      </w:r>
      <w:r w:rsidRPr="00B738F4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B738F4">
        <w:rPr>
          <w:rFonts w:asciiTheme="minorHAnsi" w:hAnsiTheme="minorHAnsi" w:cstheme="minorHAnsi"/>
          <w:b/>
          <w:sz w:val="22"/>
          <w:szCs w:val="22"/>
        </w:rPr>
        <w:t>e</w:t>
      </w:r>
      <w:r w:rsidRPr="00B738F4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b/>
          <w:sz w:val="22"/>
          <w:szCs w:val="22"/>
        </w:rPr>
        <w:t>pe</w:t>
      </w:r>
      <w:r w:rsidRPr="00B738F4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B738F4">
        <w:rPr>
          <w:rFonts w:asciiTheme="minorHAnsi" w:hAnsiTheme="minorHAnsi" w:cstheme="minorHAnsi"/>
          <w:b/>
          <w:sz w:val="22"/>
          <w:szCs w:val="22"/>
        </w:rPr>
        <w:t>son</w:t>
      </w:r>
      <w:r w:rsidRPr="00B738F4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b/>
          <w:sz w:val="22"/>
          <w:szCs w:val="22"/>
        </w:rPr>
        <w:t>l</w:t>
      </w:r>
      <w:r w:rsidRPr="00B738F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b/>
          <w:sz w:val="22"/>
          <w:szCs w:val="22"/>
        </w:rPr>
        <w:t>s</w:t>
      </w:r>
      <w:r w:rsidRPr="00B738F4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B738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b/>
          <w:spacing w:val="-1"/>
          <w:sz w:val="22"/>
          <w:szCs w:val="22"/>
        </w:rPr>
        <w:t>ll</w:t>
      </w:r>
      <w:r w:rsidRPr="00B738F4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B738F4">
        <w:rPr>
          <w:rFonts w:asciiTheme="minorHAnsi" w:hAnsiTheme="minorHAnsi" w:cstheme="minorHAnsi"/>
          <w:sz w:val="22"/>
          <w:szCs w:val="22"/>
        </w:rPr>
        <w:t>—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om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ewing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 xml:space="preserve">and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738F4">
        <w:rPr>
          <w:rFonts w:asciiTheme="minorHAnsi" w:hAnsiTheme="minorHAnsi" w:cstheme="minorHAnsi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abo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ng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738F4">
        <w:rPr>
          <w:rFonts w:asciiTheme="minorHAnsi" w:hAnsiTheme="minorHAnsi" w:cstheme="minorHAnsi"/>
          <w:sz w:val="22"/>
          <w:szCs w:val="22"/>
        </w:rPr>
        <w:t xml:space="preserve">h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se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ub</w:t>
      </w:r>
      <w:r w:rsidRPr="00B738F4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738F4">
        <w:rPr>
          <w:rFonts w:asciiTheme="minorHAnsi" w:hAnsiTheme="minorHAnsi" w:cstheme="minorHAnsi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>r exp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738F4">
        <w:rPr>
          <w:rFonts w:asciiTheme="minorHAnsi" w:hAnsiTheme="minorHAnsi" w:cstheme="minorHAnsi"/>
          <w:sz w:val="22"/>
          <w:szCs w:val="22"/>
        </w:rPr>
        <w:t>;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om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ed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ng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z w:val="22"/>
          <w:szCs w:val="22"/>
        </w:rPr>
        <w:t>d ne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ng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738F4">
        <w:rPr>
          <w:rFonts w:asciiTheme="minorHAnsi" w:hAnsiTheme="minorHAnsi" w:cstheme="minorHAnsi"/>
          <w:sz w:val="22"/>
          <w:szCs w:val="22"/>
        </w:rPr>
        <w:t xml:space="preserve">h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738F4">
        <w:rPr>
          <w:rFonts w:asciiTheme="minorHAnsi" w:hAnsiTheme="minorHAnsi" w:cstheme="minorHAnsi"/>
          <w:sz w:val="22"/>
          <w:szCs w:val="22"/>
        </w:rPr>
        <w:t>eho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de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738F4">
        <w:rPr>
          <w:rFonts w:asciiTheme="minorHAnsi" w:hAnsiTheme="minorHAnsi" w:cstheme="minorHAnsi"/>
          <w:sz w:val="22"/>
          <w:szCs w:val="22"/>
        </w:rPr>
        <w:t>;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om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showca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ng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738F4">
        <w:rPr>
          <w:rFonts w:asciiTheme="minorHAnsi" w:hAnsiTheme="minorHAnsi" w:cstheme="minorHAnsi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z w:val="22"/>
          <w:szCs w:val="22"/>
        </w:rPr>
        <w:t>l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odu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s 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B738F4">
        <w:rPr>
          <w:rFonts w:asciiTheme="minorHAnsi" w:hAnsiTheme="minorHAnsi" w:cstheme="minorHAnsi"/>
          <w:sz w:val="22"/>
          <w:szCs w:val="22"/>
        </w:rPr>
        <w:t>y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738F4">
        <w:rPr>
          <w:rFonts w:asciiTheme="minorHAnsi" w:hAnsiTheme="minorHAnsi" w:cstheme="minorHAnsi"/>
          <w:sz w:val="22"/>
          <w:szCs w:val="22"/>
        </w:rPr>
        <w:t>or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d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ud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en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hAnsiTheme="minorHAnsi" w:cstheme="minorHAnsi"/>
          <w:sz w:val="22"/>
          <w:szCs w:val="22"/>
        </w:rPr>
        <w:t>;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as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 xml:space="preserve">a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 xml:space="preserve">son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z w:val="22"/>
          <w:szCs w:val="22"/>
        </w:rPr>
        <w:t>b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z w:val="22"/>
          <w:szCs w:val="22"/>
        </w:rPr>
        <w:t>g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ews and a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738F4">
        <w:rPr>
          <w:rFonts w:asciiTheme="minorHAnsi" w:hAnsiTheme="minorHAnsi" w:cstheme="minorHAnsi"/>
          <w:sz w:val="22"/>
          <w:szCs w:val="22"/>
        </w:rPr>
        <w:t>p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s of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docu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en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z w:val="22"/>
          <w:szCs w:val="22"/>
        </w:rPr>
        <w:t>; and as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u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738F4">
        <w:rPr>
          <w:rFonts w:asciiTheme="minorHAnsi" w:hAnsiTheme="minorHAnsi" w:cstheme="minorHAnsi"/>
          <w:sz w:val="22"/>
          <w:szCs w:val="22"/>
        </w:rPr>
        <w:t>er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z w:val="22"/>
          <w:szCs w:val="22"/>
        </w:rPr>
        <w:t>d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738F4">
        <w:rPr>
          <w:rFonts w:asciiTheme="minorHAnsi" w:hAnsiTheme="minorHAnsi" w:cstheme="minorHAnsi"/>
          <w:sz w:val="22"/>
          <w:szCs w:val="22"/>
        </w:rPr>
        <w:t>oc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>.</w:t>
      </w:r>
    </w:p>
    <w:p w14:paraId="25C57B80" w14:textId="77777777" w:rsidR="00900301" w:rsidRPr="00B738F4" w:rsidRDefault="00900301" w:rsidP="00B738F4">
      <w:pPr>
        <w:rPr>
          <w:rFonts w:asciiTheme="minorHAnsi" w:hAnsiTheme="minorHAnsi" w:cstheme="minorHAnsi"/>
          <w:sz w:val="22"/>
          <w:szCs w:val="22"/>
        </w:rPr>
      </w:pPr>
    </w:p>
    <w:p w14:paraId="241F927A" w14:textId="77777777" w:rsidR="00900301" w:rsidRPr="00B738F4" w:rsidRDefault="00B738F4" w:rsidP="00B738F4">
      <w:pPr>
        <w:ind w:left="128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B738F4">
        <w:rPr>
          <w:rFonts w:asciiTheme="minorHAnsi" w:eastAsia="Arial" w:hAnsiTheme="minorHAnsi" w:cstheme="minorHAnsi"/>
          <w:b/>
          <w:bCs/>
          <w:position w:val="-1"/>
          <w:sz w:val="22"/>
          <w:szCs w:val="22"/>
        </w:rPr>
        <w:t>Select</w:t>
      </w:r>
      <w:r w:rsidRPr="00B738F4">
        <w:rPr>
          <w:rFonts w:asciiTheme="minorHAnsi" w:eastAsia="Arial" w:hAnsiTheme="minorHAnsi" w:cstheme="minorHAnsi"/>
          <w:b/>
          <w:bCs/>
          <w:spacing w:val="2"/>
          <w:position w:val="-1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b/>
          <w:bCs/>
          <w:position w:val="-1"/>
          <w:sz w:val="22"/>
          <w:szCs w:val="22"/>
        </w:rPr>
        <w:t>d</w:t>
      </w:r>
      <w:r w:rsidRPr="00B738F4">
        <w:rPr>
          <w:rFonts w:asciiTheme="minorHAnsi" w:eastAsia="Arial" w:hAnsiTheme="minorHAnsi" w:cstheme="minorHAnsi"/>
          <w:b/>
          <w:bCs/>
          <w:spacing w:val="-10"/>
          <w:position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bCs/>
          <w:position w:val="-1"/>
          <w:sz w:val="22"/>
          <w:szCs w:val="22"/>
        </w:rPr>
        <w:t>Re</w:t>
      </w:r>
      <w:r w:rsidRPr="00B738F4">
        <w:rPr>
          <w:rFonts w:asciiTheme="minorHAnsi" w:eastAsia="Arial" w:hAnsiTheme="minorHAnsi" w:cstheme="minorHAnsi"/>
          <w:b/>
          <w:bCs/>
          <w:spacing w:val="2"/>
          <w:position w:val="-1"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b/>
          <w:bCs/>
          <w:position w:val="-1"/>
          <w:sz w:val="22"/>
          <w:szCs w:val="22"/>
        </w:rPr>
        <w:t>ent</w:t>
      </w:r>
      <w:r w:rsidRPr="00B738F4">
        <w:rPr>
          <w:rFonts w:asciiTheme="minorHAnsi" w:eastAsia="Arial" w:hAnsiTheme="minorHAnsi" w:cstheme="minorHAnsi"/>
          <w:b/>
          <w:bCs/>
          <w:spacing w:val="-8"/>
          <w:position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bCs/>
          <w:spacing w:val="2"/>
          <w:position w:val="-1"/>
          <w:sz w:val="22"/>
          <w:szCs w:val="22"/>
        </w:rPr>
        <w:t>Co</w:t>
      </w:r>
      <w:r w:rsidRPr="00B738F4">
        <w:rPr>
          <w:rFonts w:asciiTheme="minorHAnsi" w:eastAsia="Arial" w:hAnsiTheme="minorHAnsi" w:cstheme="minorHAnsi"/>
          <w:b/>
          <w:bCs/>
          <w:position w:val="-1"/>
          <w:sz w:val="22"/>
          <w:szCs w:val="22"/>
        </w:rPr>
        <w:t>ntracts</w:t>
      </w:r>
    </w:p>
    <w:p w14:paraId="6A4315E7" w14:textId="77777777" w:rsidR="00900301" w:rsidRPr="00B738F4" w:rsidRDefault="00900301" w:rsidP="00B738F4">
      <w:pPr>
        <w:spacing w:before="1"/>
        <w:rPr>
          <w:rFonts w:asciiTheme="minorHAnsi" w:hAnsiTheme="minorHAnsi" w:cstheme="minorHAnsi"/>
          <w:sz w:val="22"/>
          <w:szCs w:val="22"/>
        </w:rPr>
        <w:sectPr w:rsidR="00900301" w:rsidRPr="00B738F4">
          <w:pgSz w:w="12240" w:h="15840"/>
          <w:pgMar w:top="820" w:right="900" w:bottom="280" w:left="880" w:header="720" w:footer="720" w:gutter="0"/>
          <w:cols w:space="720"/>
        </w:sectPr>
      </w:pPr>
    </w:p>
    <w:p w14:paraId="2AAC38FA" w14:textId="77777777" w:rsidR="00900301" w:rsidRPr="00B738F4" w:rsidRDefault="00B738F4" w:rsidP="00B738F4">
      <w:pPr>
        <w:spacing w:before="34"/>
        <w:ind w:left="128"/>
        <w:rPr>
          <w:rFonts w:asciiTheme="minorHAnsi" w:eastAsia="Arial" w:hAnsiTheme="minorHAnsi" w:cstheme="minorHAnsi"/>
          <w:sz w:val="22"/>
          <w:szCs w:val="22"/>
        </w:rPr>
      </w:pPr>
      <w:r w:rsidRPr="00B738F4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ate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B738F4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Li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ited</w:t>
      </w:r>
    </w:p>
    <w:p w14:paraId="2C12A48A" w14:textId="77777777" w:rsidR="00900301" w:rsidRPr="00B738F4" w:rsidRDefault="00B738F4" w:rsidP="00B738F4">
      <w:pPr>
        <w:spacing w:before="1"/>
        <w:ind w:left="128" w:right="840"/>
        <w:rPr>
          <w:rFonts w:asciiTheme="minorHAnsi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z w:val="22"/>
          <w:szCs w:val="22"/>
        </w:rPr>
        <w:t>Edi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ed and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p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738F4">
        <w:rPr>
          <w:rFonts w:asciiTheme="minorHAnsi" w:hAnsiTheme="minorHAnsi" w:cstheme="minorHAnsi"/>
          <w:sz w:val="22"/>
          <w:szCs w:val="22"/>
        </w:rPr>
        <w:t>uc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>d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738F4">
        <w:rPr>
          <w:rFonts w:asciiTheme="minorHAnsi" w:hAnsiTheme="minorHAnsi" w:cstheme="minorHAnsi"/>
          <w:sz w:val="22"/>
          <w:szCs w:val="22"/>
        </w:rPr>
        <w:t xml:space="preserve">o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B738F4">
        <w:rPr>
          <w:rFonts w:asciiTheme="minorHAnsi" w:hAnsiTheme="minorHAnsi" w:cstheme="minorHAnsi"/>
          <w:sz w:val="22"/>
          <w:szCs w:val="22"/>
        </w:rPr>
        <w:t>00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738F4">
        <w:rPr>
          <w:rFonts w:asciiTheme="minorHAnsi" w:hAnsiTheme="minorHAnsi" w:cstheme="minorHAnsi"/>
          <w:sz w:val="22"/>
          <w:szCs w:val="22"/>
        </w:rPr>
        <w:t>p</w:t>
      </w:r>
      <w:r w:rsidRPr="00B738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z w:val="22"/>
          <w:szCs w:val="22"/>
        </w:rPr>
        <w:t xml:space="preserve">e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738F4">
        <w:rPr>
          <w:rFonts w:asciiTheme="minorHAnsi" w:hAnsiTheme="minorHAnsi" w:cstheme="minorHAnsi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738F4">
        <w:rPr>
          <w:rFonts w:asciiTheme="minorHAnsi" w:hAnsiTheme="minorHAnsi" w:cstheme="minorHAnsi"/>
          <w:sz w:val="22"/>
          <w:szCs w:val="22"/>
        </w:rPr>
        <w:t>- en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ng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ep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738F4">
        <w:rPr>
          <w:rFonts w:asciiTheme="minorHAnsi" w:hAnsiTheme="minorHAnsi" w:cstheme="minorHAnsi"/>
          <w:sz w:val="22"/>
          <w:szCs w:val="22"/>
        </w:rPr>
        <w:t>or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z w:val="22"/>
          <w:szCs w:val="22"/>
        </w:rPr>
        <w:t xml:space="preserve">n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av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738F4">
        <w:rPr>
          <w:rFonts w:asciiTheme="minorHAnsi" w:hAnsiTheme="minorHAnsi" w:cstheme="minorHAnsi"/>
          <w:sz w:val="22"/>
          <w:szCs w:val="22"/>
        </w:rPr>
        <w:t>on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con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738F4">
        <w:rPr>
          <w:rFonts w:asciiTheme="minorHAnsi" w:hAnsiTheme="minorHAnsi" w:cstheme="minorHAnsi"/>
          <w:sz w:val="22"/>
          <w:szCs w:val="22"/>
        </w:rPr>
        <w:t>u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738F4">
        <w:rPr>
          <w:rFonts w:asciiTheme="minorHAnsi" w:hAnsiTheme="minorHAnsi" w:cstheme="minorHAnsi"/>
          <w:sz w:val="22"/>
          <w:szCs w:val="22"/>
        </w:rPr>
        <w:t>ng</w:t>
      </w:r>
    </w:p>
    <w:p w14:paraId="623F142D" w14:textId="77777777" w:rsidR="00900301" w:rsidRPr="00B738F4" w:rsidRDefault="00B738F4" w:rsidP="00B738F4">
      <w:pPr>
        <w:ind w:left="128"/>
        <w:rPr>
          <w:rFonts w:asciiTheme="minorHAnsi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z w:val="22"/>
          <w:szCs w:val="22"/>
        </w:rPr>
        <w:t>co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pan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738F4">
        <w:rPr>
          <w:rFonts w:asciiTheme="minorHAnsi" w:hAnsiTheme="minorHAnsi" w:cstheme="minorHAnsi"/>
          <w:sz w:val="22"/>
          <w:szCs w:val="22"/>
        </w:rPr>
        <w:t xml:space="preserve">. 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he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eq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 xml:space="preserve">d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738F4">
        <w:rPr>
          <w:rFonts w:asciiTheme="minorHAnsi" w:hAnsiTheme="minorHAnsi" w:cstheme="minorHAnsi"/>
          <w:sz w:val="22"/>
          <w:szCs w:val="22"/>
        </w:rPr>
        <w:t>e h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z w:val="22"/>
          <w:szCs w:val="22"/>
        </w:rPr>
        <w:t>he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738F4">
        <w:rPr>
          <w:rFonts w:asciiTheme="minorHAnsi" w:hAnsiTheme="minorHAnsi" w:cstheme="minorHAnsi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738F4">
        <w:rPr>
          <w:rFonts w:asciiTheme="minorHAnsi" w:hAnsiTheme="minorHAnsi" w:cstheme="minorHAnsi"/>
          <w:sz w:val="22"/>
          <w:szCs w:val="22"/>
        </w:rPr>
        <w:t>el</w:t>
      </w:r>
    </w:p>
    <w:p w14:paraId="28F5FE95" w14:textId="77777777" w:rsidR="00900301" w:rsidRPr="00B738F4" w:rsidRDefault="00B738F4" w:rsidP="00B738F4">
      <w:pPr>
        <w:spacing w:before="1"/>
        <w:ind w:left="128" w:right="-37"/>
        <w:rPr>
          <w:rFonts w:asciiTheme="minorHAnsi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z w:val="22"/>
          <w:szCs w:val="22"/>
        </w:rPr>
        <w:t>of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738F4">
        <w:rPr>
          <w:rFonts w:asciiTheme="minorHAnsi" w:hAnsiTheme="minorHAnsi" w:cstheme="minorHAnsi"/>
          <w:sz w:val="22"/>
          <w:szCs w:val="22"/>
        </w:rPr>
        <w:t>,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u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ng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de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op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en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z w:val="22"/>
          <w:szCs w:val="22"/>
        </w:rPr>
        <w:t>l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, su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738F4">
        <w:rPr>
          <w:rFonts w:asciiTheme="minorHAnsi" w:hAnsiTheme="minorHAnsi" w:cstheme="minorHAnsi"/>
          <w:sz w:val="22"/>
          <w:szCs w:val="22"/>
        </w:rPr>
        <w:t>e ed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 xml:space="preserve">,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an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z w:val="22"/>
          <w:szCs w:val="22"/>
        </w:rPr>
        <w:t>ua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z w:val="22"/>
          <w:szCs w:val="22"/>
        </w:rPr>
        <w:t>e ed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 xml:space="preserve">, 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738F4">
        <w:rPr>
          <w:rFonts w:asciiTheme="minorHAnsi" w:hAnsiTheme="minorHAnsi" w:cstheme="minorHAnsi"/>
          <w:sz w:val="22"/>
          <w:szCs w:val="22"/>
        </w:rPr>
        <w:t>han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z w:val="22"/>
          <w:szCs w:val="22"/>
        </w:rPr>
        <w:t>l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e 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(i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738F4">
        <w:rPr>
          <w:rFonts w:asciiTheme="minorHAnsi" w:hAnsiTheme="minorHAnsi" w:cstheme="minorHAnsi"/>
          <w:sz w:val="22"/>
          <w:szCs w:val="22"/>
        </w:rPr>
        <w:t>d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 xml:space="preserve">ng 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he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738F4">
        <w:rPr>
          <w:rFonts w:asciiTheme="minorHAnsi" w:hAnsiTheme="minorHAnsi" w:cstheme="minorHAnsi"/>
          <w:sz w:val="22"/>
          <w:szCs w:val="22"/>
        </w:rPr>
        <w:t>l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738F4">
        <w:rPr>
          <w:rFonts w:asciiTheme="minorHAnsi" w:hAnsiTheme="minorHAnsi" w:cstheme="minorHAnsi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u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738F4">
        <w:rPr>
          <w:rFonts w:asciiTheme="minorHAnsi" w:hAnsiTheme="minorHAnsi" w:cstheme="minorHAnsi"/>
          <w:sz w:val="22"/>
          <w:szCs w:val="22"/>
        </w:rPr>
        <w:t>,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tti</w:t>
      </w:r>
      <w:r w:rsidRPr="00B738F4">
        <w:rPr>
          <w:rFonts w:asciiTheme="minorHAnsi" w:hAnsiTheme="minorHAnsi" w:cstheme="minorHAnsi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z w:val="22"/>
          <w:szCs w:val="22"/>
        </w:rPr>
        <w:t xml:space="preserve">,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y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ed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 xml:space="preserve">and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>nc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z w:val="22"/>
          <w:szCs w:val="22"/>
        </w:rPr>
        <w:t>, po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cy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ed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738F4">
        <w:rPr>
          <w:rFonts w:asciiTheme="minorHAnsi" w:hAnsiTheme="minorHAnsi" w:cstheme="minorHAnsi"/>
          <w:sz w:val="22"/>
          <w:szCs w:val="22"/>
        </w:rPr>
        <w:t>,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p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z w:val="22"/>
          <w:szCs w:val="22"/>
        </w:rPr>
        <w:t>nn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ng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and c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z w:val="22"/>
          <w:szCs w:val="22"/>
        </w:rPr>
        <w:t>n, a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z w:val="22"/>
          <w:szCs w:val="22"/>
        </w:rPr>
        <w:t>d ex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738F4">
        <w:rPr>
          <w:rFonts w:asciiTheme="minorHAnsi" w:hAnsiTheme="minorHAnsi" w:cstheme="minorHAnsi"/>
          <w:sz w:val="22"/>
          <w:szCs w:val="22"/>
        </w:rPr>
        <w:t>e a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738F4">
        <w:rPr>
          <w:rFonts w:asciiTheme="minorHAnsi" w:hAnsiTheme="minorHAnsi" w:cstheme="minorHAnsi"/>
          <w:sz w:val="22"/>
          <w:szCs w:val="22"/>
        </w:rPr>
        <w:t>pen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 xml:space="preserve">s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738F4">
        <w:rPr>
          <w:rFonts w:asciiTheme="minorHAnsi" w:hAnsiTheme="minorHAnsi" w:cstheme="minorHAnsi"/>
          <w:sz w:val="22"/>
          <w:szCs w:val="22"/>
        </w:rPr>
        <w:t>nd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os</w:t>
      </w:r>
      <w:r w:rsidRPr="00B738F4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>d</w:t>
      </w:r>
    </w:p>
    <w:p w14:paraId="003453C1" w14:textId="77777777" w:rsidR="00900301" w:rsidRPr="00B738F4" w:rsidRDefault="00B738F4" w:rsidP="00B738F4">
      <w:pPr>
        <w:spacing w:before="1"/>
        <w:ind w:left="128" w:right="22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z w:val="22"/>
          <w:szCs w:val="22"/>
        </w:rPr>
        <w:t>supp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en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al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 xml:space="preserve">s.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Sc</w:t>
      </w:r>
      <w:r w:rsidRPr="00B738F4">
        <w:rPr>
          <w:rFonts w:asciiTheme="minorHAnsi" w:hAnsiTheme="minorHAnsi" w:cstheme="minorHAnsi"/>
          <w:sz w:val="22"/>
          <w:szCs w:val="22"/>
        </w:rPr>
        <w:t>he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738F4">
        <w:rPr>
          <w:rFonts w:asciiTheme="minorHAnsi" w:hAnsiTheme="minorHAnsi" w:cstheme="minorHAnsi"/>
          <w:sz w:val="22"/>
          <w:szCs w:val="22"/>
        </w:rPr>
        <w:t xml:space="preserve">c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u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ons w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e 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so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 xml:space="preserve">ed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ade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738F4">
        <w:rPr>
          <w:rFonts w:asciiTheme="minorHAnsi" w:hAnsiTheme="minorHAnsi" w:cstheme="minorHAnsi"/>
          <w:sz w:val="22"/>
          <w:szCs w:val="22"/>
        </w:rPr>
        <w:t>or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op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al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pa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ct</w:t>
      </w:r>
      <w:r w:rsidRPr="00B738F4">
        <w:rPr>
          <w:rFonts w:asciiTheme="minorHAnsi" w:hAnsiTheme="minorHAnsi" w:cstheme="minorHAnsi"/>
          <w:sz w:val="22"/>
          <w:szCs w:val="22"/>
        </w:rPr>
        <w:t>.</w:t>
      </w:r>
      <w:r w:rsidRPr="00B738F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St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hen</w:t>
      </w:r>
      <w:r w:rsidRPr="00B738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’s </w:t>
      </w:r>
      <w:r w:rsidRPr="00B738F4">
        <w:rPr>
          <w:rFonts w:asciiTheme="minorHAnsi" w:eastAsia="Arial" w:hAnsiTheme="minorHAnsi" w:cstheme="minorHAnsi"/>
          <w:sz w:val="22"/>
          <w:szCs w:val="22"/>
        </w:rPr>
        <w:t>work</w:t>
      </w:r>
      <w:r w:rsidRPr="00B738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was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B738F4">
        <w:rPr>
          <w:rFonts w:asciiTheme="minorHAnsi" w:eastAsia="Arial" w:hAnsiTheme="minorHAnsi" w:cstheme="minorHAnsi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sz w:val="22"/>
          <w:szCs w:val="22"/>
        </w:rPr>
        <w:t>,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el</w:t>
      </w:r>
      <w:r w:rsidRPr="00B738F4">
        <w:rPr>
          <w:rFonts w:asciiTheme="minorHAnsi" w:eastAsia="Arial" w:hAnsiTheme="minorHAnsi" w:cstheme="minorHAnsi"/>
          <w:sz w:val="22"/>
          <w:szCs w:val="22"/>
        </w:rPr>
        <w:t>y,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sz w:val="22"/>
          <w:szCs w:val="22"/>
        </w:rPr>
        <w:t>d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ve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sz w:val="22"/>
          <w:szCs w:val="22"/>
        </w:rPr>
        <w:t>y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sz w:val="22"/>
          <w:szCs w:val="22"/>
        </w:rPr>
        <w:t>f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B738F4">
        <w:rPr>
          <w:rFonts w:asciiTheme="minorHAnsi" w:eastAsia="Arial" w:hAnsiTheme="minorHAnsi" w:cstheme="minorHAnsi"/>
          <w:sz w:val="22"/>
          <w:szCs w:val="22"/>
        </w:rPr>
        <w:t>.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B738F4">
        <w:rPr>
          <w:rFonts w:asciiTheme="minorHAnsi" w:eastAsia="Arial" w:hAnsiTheme="minorHAnsi" w:cstheme="minorHAnsi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sz w:val="22"/>
          <w:szCs w:val="22"/>
        </w:rPr>
        <w:t>d</w:t>
      </w:r>
    </w:p>
    <w:p w14:paraId="727DBA5F" w14:textId="77777777" w:rsidR="00900301" w:rsidRPr="00B738F4" w:rsidRDefault="00B738F4" w:rsidP="00B738F4">
      <w:pPr>
        <w:spacing w:before="18"/>
        <w:ind w:left="128"/>
        <w:rPr>
          <w:rFonts w:asciiTheme="minorHAnsi" w:eastAsia="Arial" w:hAnsiTheme="minorHAnsi" w:cstheme="minorHAnsi"/>
          <w:sz w:val="22"/>
          <w:szCs w:val="22"/>
        </w:rPr>
      </w:pP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B738F4">
        <w:rPr>
          <w:rFonts w:asciiTheme="minorHAnsi" w:eastAsia="Arial" w:hAnsiTheme="minorHAnsi" w:cstheme="minorHAnsi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od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w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sz w:val="22"/>
          <w:szCs w:val="22"/>
        </w:rPr>
        <w:t>d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sz w:val="22"/>
          <w:szCs w:val="22"/>
        </w:rPr>
        <w:t>ry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go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sz w:val="22"/>
          <w:szCs w:val="22"/>
        </w:rPr>
        <w:t>d</w:t>
      </w:r>
      <w:r w:rsidRPr="00B738F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—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K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G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os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sz w:val="22"/>
          <w:szCs w:val="22"/>
        </w:rPr>
        <w:t>,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Pr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B738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5C63D59C" w14:textId="77777777" w:rsidR="00900301" w:rsidRPr="00B738F4" w:rsidRDefault="00B738F4" w:rsidP="00B738F4">
      <w:pPr>
        <w:spacing w:before="56"/>
        <w:ind w:left="128"/>
        <w:rPr>
          <w:rFonts w:asciiTheme="minorHAnsi" w:eastAsia="Arial" w:hAnsiTheme="minorHAnsi" w:cstheme="minorHAnsi"/>
          <w:sz w:val="22"/>
          <w:szCs w:val="22"/>
        </w:rPr>
      </w:pP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–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201</w:t>
      </w:r>
      <w:r w:rsidRPr="00B738F4">
        <w:rPr>
          <w:rFonts w:asciiTheme="minorHAnsi" w:eastAsia="Arial" w:hAnsiTheme="minorHAnsi" w:cstheme="minorHAnsi"/>
          <w:sz w:val="22"/>
          <w:szCs w:val="22"/>
        </w:rPr>
        <w:t>3,</w:t>
      </w:r>
      <w:r w:rsidRPr="00B738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spacing w:val="-3"/>
          <w:sz w:val="22"/>
          <w:szCs w:val="22"/>
        </w:rPr>
        <w:t>–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pr</w:t>
      </w:r>
      <w:r w:rsidRPr="00B738F4">
        <w:rPr>
          <w:rFonts w:asciiTheme="minorHAnsi" w:eastAsia="Arial" w:hAnsiTheme="minorHAnsi" w:cstheme="minorHAnsi"/>
          <w:sz w:val="22"/>
          <w:szCs w:val="22"/>
        </w:rPr>
        <w:t>il</w:t>
      </w:r>
      <w:r w:rsidRPr="00B738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201</w:t>
      </w:r>
      <w:r w:rsidRPr="00B738F4">
        <w:rPr>
          <w:rFonts w:asciiTheme="minorHAnsi" w:eastAsia="Arial" w:hAnsiTheme="minorHAnsi" w:cstheme="minorHAnsi"/>
          <w:sz w:val="22"/>
          <w:szCs w:val="22"/>
        </w:rPr>
        <w:t>6</w:t>
      </w:r>
    </w:p>
    <w:p w14:paraId="7D0696B6" w14:textId="77777777" w:rsidR="00900301" w:rsidRPr="00B738F4" w:rsidRDefault="00900301" w:rsidP="00B738F4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0D0CA8B" w14:textId="77777777" w:rsidR="00900301" w:rsidRPr="00B738F4" w:rsidRDefault="00B738F4" w:rsidP="00B738F4">
      <w:pPr>
        <w:ind w:left="128"/>
        <w:rPr>
          <w:rFonts w:asciiTheme="minorHAnsi" w:eastAsia="Arial" w:hAnsiTheme="minorHAnsi" w:cstheme="minorHAnsi"/>
          <w:sz w:val="22"/>
          <w:szCs w:val="22"/>
        </w:rPr>
      </w:pP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B738F4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B738F4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ci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lth</w:t>
      </w:r>
      <w:r w:rsidRPr="00B738F4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og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>ra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B738F4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BC</w:t>
      </w:r>
    </w:p>
    <w:p w14:paraId="64F6E4E0" w14:textId="77777777" w:rsidR="00900301" w:rsidRPr="00B738F4" w:rsidRDefault="00B738F4" w:rsidP="00B738F4">
      <w:pPr>
        <w:spacing w:before="1"/>
        <w:ind w:left="128" w:right="77"/>
        <w:rPr>
          <w:rFonts w:asciiTheme="minorHAnsi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z w:val="22"/>
          <w:szCs w:val="22"/>
        </w:rPr>
        <w:t>W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 xml:space="preserve">e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z w:val="22"/>
          <w:szCs w:val="22"/>
        </w:rPr>
        <w:t>da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d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op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ng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p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oc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738F4">
        <w:rPr>
          <w:rFonts w:asciiTheme="minorHAnsi" w:hAnsiTheme="minorHAnsi" w:cstheme="minorHAnsi"/>
          <w:sz w:val="22"/>
          <w:szCs w:val="22"/>
        </w:rPr>
        <w:t>u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 xml:space="preserve">s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 xml:space="preserve">he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738F4">
        <w:rPr>
          <w:rFonts w:asciiTheme="minorHAnsi" w:hAnsiTheme="minorHAnsi" w:cstheme="minorHAnsi"/>
          <w:sz w:val="22"/>
          <w:szCs w:val="22"/>
        </w:rPr>
        <w:t>al coo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or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e.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P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738F4">
        <w:rPr>
          <w:rFonts w:asciiTheme="minorHAnsi" w:hAnsiTheme="minorHAnsi" w:cstheme="minorHAnsi"/>
          <w:sz w:val="22"/>
          <w:szCs w:val="22"/>
        </w:rPr>
        <w:t xml:space="preserve">P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 xml:space="preserve">s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738F4">
        <w:rPr>
          <w:rFonts w:asciiTheme="minorHAnsi" w:hAnsiTheme="minorHAnsi" w:cstheme="minorHAnsi"/>
          <w:sz w:val="22"/>
          <w:szCs w:val="22"/>
        </w:rPr>
        <w:t>un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738F4">
        <w:rPr>
          <w:rFonts w:asciiTheme="minorHAnsi" w:hAnsiTheme="minorHAnsi" w:cstheme="minorHAnsi"/>
          <w:sz w:val="22"/>
          <w:szCs w:val="22"/>
        </w:rPr>
        <w:t>ed by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he D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 xml:space="preserve">s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z w:val="22"/>
          <w:szCs w:val="22"/>
        </w:rPr>
        <w:t xml:space="preserve">f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 xml:space="preserve">and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M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738F4">
        <w:rPr>
          <w:rFonts w:asciiTheme="minorHAnsi" w:hAnsiTheme="minorHAnsi" w:cstheme="minorHAnsi"/>
          <w:sz w:val="22"/>
          <w:szCs w:val="22"/>
        </w:rPr>
        <w:t>y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of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h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supp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BC</w:t>
      </w:r>
    </w:p>
    <w:p w14:paraId="6EB74FEC" w14:textId="77777777" w:rsidR="00900301" w:rsidRPr="00B738F4" w:rsidRDefault="00B738F4" w:rsidP="00B738F4">
      <w:pPr>
        <w:spacing w:before="3"/>
        <w:ind w:left="128" w:right="566"/>
        <w:rPr>
          <w:rFonts w:asciiTheme="minorHAnsi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z w:val="22"/>
          <w:szCs w:val="22"/>
        </w:rPr>
        <w:t>ph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z w:val="22"/>
          <w:szCs w:val="22"/>
        </w:rPr>
        <w:t>ns,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de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 xml:space="preserve">s, 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ed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738F4">
        <w:rPr>
          <w:rFonts w:asciiTheme="minorHAnsi" w:hAnsiTheme="minorHAnsi" w:cstheme="minorHAnsi"/>
          <w:sz w:val="22"/>
          <w:szCs w:val="22"/>
        </w:rPr>
        <w:t>l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u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738F4">
        <w:rPr>
          <w:rFonts w:asciiTheme="minorHAnsi" w:hAnsiTheme="minorHAnsi" w:cstheme="minorHAnsi"/>
          <w:sz w:val="22"/>
          <w:szCs w:val="22"/>
        </w:rPr>
        <w:t>en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B738F4">
        <w:rPr>
          <w:rFonts w:asciiTheme="minorHAnsi" w:hAnsiTheme="minorHAnsi" w:cstheme="minorHAnsi"/>
          <w:sz w:val="22"/>
          <w:szCs w:val="22"/>
        </w:rPr>
        <w:t>, a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z w:val="22"/>
          <w:szCs w:val="22"/>
        </w:rPr>
        <w:t xml:space="preserve">d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 xml:space="preserve">r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ili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de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ng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738F4">
        <w:rPr>
          <w:rFonts w:asciiTheme="minorHAnsi" w:hAnsiTheme="minorHAnsi" w:cstheme="minorHAnsi"/>
          <w:sz w:val="22"/>
          <w:szCs w:val="22"/>
        </w:rPr>
        <w:t>h p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er</w:t>
      </w:r>
      <w:r w:rsidRPr="00B738F4">
        <w:rPr>
          <w:rFonts w:asciiTheme="minorHAnsi" w:hAnsiTheme="minorHAnsi" w:cstheme="minorHAnsi"/>
          <w:sz w:val="22"/>
          <w:szCs w:val="22"/>
        </w:rPr>
        <w:t>son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738F4">
        <w:rPr>
          <w:rFonts w:asciiTheme="minorHAnsi" w:hAnsiTheme="minorHAnsi" w:cstheme="minorHAnsi"/>
          <w:sz w:val="22"/>
          <w:szCs w:val="22"/>
        </w:rPr>
        <w:t>l or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z w:val="22"/>
          <w:szCs w:val="22"/>
        </w:rPr>
        <w:t>al</w:t>
      </w:r>
    </w:p>
    <w:p w14:paraId="09820148" w14:textId="77777777" w:rsidR="00900301" w:rsidRPr="00B738F4" w:rsidRDefault="00B738F4" w:rsidP="00B738F4">
      <w:pPr>
        <w:ind w:left="128"/>
        <w:rPr>
          <w:rFonts w:asciiTheme="minorHAnsi" w:eastAsia="Arial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z w:val="22"/>
          <w:szCs w:val="22"/>
        </w:rPr>
        <w:t>p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ob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hAnsiTheme="minorHAnsi" w:cstheme="minorHAnsi"/>
          <w:sz w:val="22"/>
          <w:szCs w:val="22"/>
        </w:rPr>
        <w:t xml:space="preserve">. 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ar–</w:t>
      </w:r>
      <w:r w:rsidRPr="00B738F4">
        <w:rPr>
          <w:rFonts w:asciiTheme="minorHAnsi" w:eastAsia="Arial" w:hAnsiTheme="minorHAnsi" w:cstheme="minorHAnsi"/>
          <w:sz w:val="22"/>
          <w:szCs w:val="22"/>
        </w:rPr>
        <w:t xml:space="preserve">May 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201</w:t>
      </w:r>
      <w:r w:rsidRPr="00B738F4">
        <w:rPr>
          <w:rFonts w:asciiTheme="minorHAnsi" w:eastAsia="Arial" w:hAnsiTheme="minorHAnsi" w:cstheme="minorHAnsi"/>
          <w:sz w:val="22"/>
          <w:szCs w:val="22"/>
        </w:rPr>
        <w:t>5</w:t>
      </w:r>
    </w:p>
    <w:p w14:paraId="5B77D409" w14:textId="77777777" w:rsidR="00900301" w:rsidRPr="00B738F4" w:rsidRDefault="00900301" w:rsidP="00B738F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F0E55E8" w14:textId="77777777" w:rsidR="00900301" w:rsidRPr="00B738F4" w:rsidRDefault="00B738F4" w:rsidP="00B738F4">
      <w:pPr>
        <w:ind w:left="128" w:right="100"/>
        <w:rPr>
          <w:rFonts w:asciiTheme="minorHAnsi" w:eastAsia="Arial" w:hAnsiTheme="minorHAnsi" w:cstheme="minorHAnsi"/>
          <w:sz w:val="22"/>
          <w:szCs w:val="22"/>
        </w:rPr>
      </w:pPr>
      <w:r w:rsidRPr="00B738F4">
        <w:rPr>
          <w:rFonts w:asciiTheme="minorHAnsi" w:eastAsia="Arial" w:hAnsiTheme="minorHAnsi" w:cstheme="minorHAnsi"/>
          <w:b/>
          <w:sz w:val="22"/>
          <w:szCs w:val="22"/>
        </w:rPr>
        <w:t>Im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BC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>—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uppo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og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am</w:t>
      </w:r>
      <w:r w:rsidRPr="00B738F4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(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a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e b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b/>
          <w:spacing w:val="4"/>
          <w:sz w:val="22"/>
          <w:szCs w:val="22"/>
        </w:rPr>
        <w:t>w</w:t>
      </w:r>
      <w:r w:rsidRPr="00B738F4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BC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B738F4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f He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lth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ces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B738F4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b/>
          <w:spacing w:val="-2"/>
          <w:sz w:val="22"/>
          <w:szCs w:val="22"/>
        </w:rPr>
        <w:t>h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B738F4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a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nd pro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nc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lth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ut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orit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040269B2" w14:textId="77777777" w:rsidR="00900301" w:rsidRPr="00B738F4" w:rsidRDefault="00B738F4" w:rsidP="00B738F4">
      <w:pPr>
        <w:ind w:left="128" w:right="-53"/>
        <w:rPr>
          <w:rFonts w:asciiTheme="minorHAnsi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na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ed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>s of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ng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g</w:t>
      </w:r>
      <w:r w:rsidRPr="00B738F4">
        <w:rPr>
          <w:rFonts w:asciiTheme="minorHAnsi" w:hAnsiTheme="minorHAnsi" w:cstheme="minorHAnsi"/>
          <w:sz w:val="22"/>
          <w:szCs w:val="22"/>
        </w:rPr>
        <w:t>u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des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B738F4">
        <w:rPr>
          <w:rFonts w:asciiTheme="minorHAnsi" w:hAnsiTheme="minorHAnsi" w:cstheme="minorHAnsi"/>
          <w:sz w:val="22"/>
          <w:szCs w:val="22"/>
        </w:rPr>
        <w:t>o h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 xml:space="preserve">p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738F4">
        <w:rPr>
          <w:rFonts w:asciiTheme="minorHAnsi" w:hAnsiTheme="minorHAnsi" w:cstheme="minorHAnsi"/>
          <w:sz w:val="22"/>
          <w:szCs w:val="22"/>
        </w:rPr>
        <w:t>y</w:t>
      </w:r>
    </w:p>
    <w:p w14:paraId="6B9D7EEB" w14:textId="77777777" w:rsidR="00900301" w:rsidRPr="00B738F4" w:rsidRDefault="00B738F4" w:rsidP="00B738F4">
      <w:pPr>
        <w:spacing w:before="1"/>
        <w:ind w:left="128" w:right="170"/>
        <w:rPr>
          <w:rFonts w:asciiTheme="minorHAnsi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z w:val="22"/>
          <w:szCs w:val="22"/>
        </w:rPr>
        <w:t>ph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z w:val="22"/>
          <w:szCs w:val="22"/>
        </w:rPr>
        <w:t>ns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738F4">
        <w:rPr>
          <w:rFonts w:asciiTheme="minorHAnsi" w:hAnsiTheme="minorHAnsi" w:cstheme="minorHAnsi"/>
          <w:sz w:val="22"/>
          <w:szCs w:val="22"/>
        </w:rPr>
        <w:t>e p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738F4">
        <w:rPr>
          <w:rFonts w:asciiTheme="minorHAnsi" w:hAnsiTheme="minorHAnsi" w:cstheme="minorHAnsi"/>
          <w:sz w:val="22"/>
          <w:szCs w:val="22"/>
        </w:rPr>
        <w:t xml:space="preserve">e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an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738F4">
        <w:rPr>
          <w:rFonts w:asciiTheme="minorHAnsi" w:hAnsiTheme="minorHAnsi" w:cstheme="minorHAnsi"/>
          <w:sz w:val="22"/>
          <w:szCs w:val="22"/>
        </w:rPr>
        <w:t>g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738F4">
        <w:rPr>
          <w:rFonts w:asciiTheme="minorHAnsi" w:hAnsiTheme="minorHAnsi" w:cstheme="minorHAnsi"/>
          <w:sz w:val="22"/>
          <w:szCs w:val="22"/>
        </w:rPr>
        <w:t>or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 xml:space="preserve">s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738F4">
        <w:rPr>
          <w:rFonts w:asciiTheme="minorHAnsi" w:hAnsiTheme="minorHAnsi" w:cstheme="minorHAnsi"/>
          <w:sz w:val="22"/>
          <w:szCs w:val="22"/>
        </w:rPr>
        <w:t xml:space="preserve">h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738F4">
        <w:rPr>
          <w:rFonts w:asciiTheme="minorHAnsi" w:hAnsiTheme="minorHAnsi" w:cstheme="minorHAnsi"/>
          <w:sz w:val="22"/>
          <w:szCs w:val="22"/>
        </w:rPr>
        <w:t>h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en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738F4">
        <w:rPr>
          <w:rFonts w:asciiTheme="minorHAnsi" w:hAnsiTheme="minorHAnsi" w:cstheme="minorHAnsi"/>
          <w:sz w:val="22"/>
          <w:szCs w:val="22"/>
        </w:rPr>
        <w:t xml:space="preserve">.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738F4">
        <w:rPr>
          <w:rFonts w:asciiTheme="minorHAnsi" w:hAnsiTheme="minorHAnsi" w:cstheme="minorHAnsi"/>
          <w:sz w:val="22"/>
          <w:szCs w:val="22"/>
        </w:rPr>
        <w:t>u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738F4">
        <w:rPr>
          <w:rFonts w:asciiTheme="minorHAnsi" w:hAnsiTheme="minorHAnsi" w:cstheme="minorHAnsi"/>
          <w:sz w:val="22"/>
          <w:szCs w:val="22"/>
        </w:rPr>
        <w:t>es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738F4">
        <w:rPr>
          <w:rFonts w:asciiTheme="minorHAnsi" w:hAnsiTheme="minorHAnsi" w:cstheme="minorHAnsi"/>
          <w:sz w:val="22"/>
          <w:szCs w:val="22"/>
        </w:rPr>
        <w:t>ded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Ad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B738F4">
        <w:rPr>
          <w:rFonts w:asciiTheme="minorHAnsi" w:hAnsiTheme="minorHAnsi" w:cstheme="minorHAnsi"/>
          <w:sz w:val="22"/>
          <w:szCs w:val="22"/>
        </w:rPr>
        <w:t>p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ng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he</w:t>
      </w:r>
    </w:p>
    <w:p w14:paraId="141AF27D" w14:textId="77777777" w:rsidR="00900301" w:rsidRPr="00B738F4" w:rsidRDefault="00B738F4" w:rsidP="00B738F4">
      <w:pPr>
        <w:ind w:left="128"/>
        <w:rPr>
          <w:rFonts w:asciiTheme="minorHAnsi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738F4">
        <w:rPr>
          <w:rFonts w:asciiTheme="minorHAnsi" w:hAnsiTheme="minorHAnsi" w:cstheme="minorHAnsi"/>
          <w:sz w:val="22"/>
          <w:szCs w:val="22"/>
        </w:rPr>
        <w:t>hron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c Di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738F4">
        <w:rPr>
          <w:rFonts w:asciiTheme="minorHAnsi" w:hAnsiTheme="minorHAnsi" w:cstheme="minorHAnsi"/>
          <w:sz w:val="22"/>
          <w:szCs w:val="22"/>
        </w:rPr>
        <w:t>ea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z w:val="22"/>
          <w:szCs w:val="22"/>
        </w:rPr>
        <w:t>age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ent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To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,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 xml:space="preserve">a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738F4">
        <w:rPr>
          <w:rFonts w:asciiTheme="minorHAnsi" w:hAnsiTheme="minorHAnsi" w:cstheme="minorHAnsi"/>
          <w:sz w:val="22"/>
          <w:szCs w:val="22"/>
        </w:rPr>
        <w:t>ba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hAnsiTheme="minorHAnsi" w:cstheme="minorHAnsi"/>
          <w:sz w:val="22"/>
          <w:szCs w:val="22"/>
        </w:rPr>
        <w:t>ed</w:t>
      </w:r>
    </w:p>
    <w:p w14:paraId="68D5554A" w14:textId="77777777" w:rsidR="00900301" w:rsidRPr="00B738F4" w:rsidRDefault="00B738F4" w:rsidP="00B738F4">
      <w:pPr>
        <w:spacing w:before="2"/>
        <w:ind w:left="128" w:right="-28"/>
        <w:rPr>
          <w:rFonts w:asciiTheme="minorHAnsi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z w:val="22"/>
          <w:szCs w:val="22"/>
        </w:rPr>
        <w:t>he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th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738F4">
        <w:rPr>
          <w:rFonts w:asciiTheme="minorHAnsi" w:hAnsiTheme="minorHAnsi" w:cstheme="minorHAnsi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cs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oo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.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738F4">
        <w:rPr>
          <w:rFonts w:asciiTheme="minorHAnsi" w:hAnsiTheme="minorHAnsi" w:cstheme="minorHAnsi"/>
          <w:sz w:val="22"/>
          <w:szCs w:val="22"/>
        </w:rPr>
        <w:t>ponse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z w:val="22"/>
          <w:szCs w:val="22"/>
        </w:rPr>
        <w:t xml:space="preserve">s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y pos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>—1,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B738F4">
        <w:rPr>
          <w:rFonts w:asciiTheme="minorHAnsi" w:hAnsiTheme="minorHAnsi" w:cstheme="minorHAnsi"/>
          <w:sz w:val="22"/>
          <w:szCs w:val="22"/>
        </w:rPr>
        <w:t>83 ph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z w:val="22"/>
          <w:szCs w:val="22"/>
        </w:rPr>
        <w:t>ns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en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>d by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Feb. 200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B738F4">
        <w:rPr>
          <w:rFonts w:asciiTheme="minorHAnsi" w:hAnsiTheme="minorHAnsi" w:cstheme="minorHAnsi"/>
          <w:sz w:val="22"/>
          <w:szCs w:val="22"/>
        </w:rPr>
        <w:t xml:space="preserve">,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h a p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y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su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738F4">
        <w:rPr>
          <w:rFonts w:asciiTheme="minorHAnsi" w:hAnsiTheme="minorHAnsi" w:cstheme="minorHAnsi"/>
          <w:sz w:val="22"/>
          <w:szCs w:val="22"/>
        </w:rPr>
        <w:t>ey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showing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a po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738F4">
        <w:rPr>
          <w:rFonts w:asciiTheme="minorHAnsi" w:hAnsiTheme="minorHAnsi" w:cstheme="minorHAnsi"/>
          <w:sz w:val="22"/>
          <w:szCs w:val="22"/>
        </w:rPr>
        <w:t xml:space="preserve">e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pa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738F4">
        <w:rPr>
          <w:rFonts w:asciiTheme="minorHAnsi" w:hAnsiTheme="minorHAnsi" w:cstheme="minorHAnsi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z w:val="22"/>
          <w:szCs w:val="22"/>
        </w:rPr>
        <w:t>n</w:t>
      </w:r>
    </w:p>
    <w:p w14:paraId="5B35D458" w14:textId="77777777" w:rsidR="00900301" w:rsidRPr="00B738F4" w:rsidRDefault="00B738F4" w:rsidP="00B738F4">
      <w:pPr>
        <w:spacing w:before="2"/>
        <w:ind w:left="128" w:right="283"/>
        <w:rPr>
          <w:rFonts w:asciiTheme="minorHAnsi" w:eastAsia="Arial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z w:val="22"/>
          <w:szCs w:val="22"/>
        </w:rPr>
        <w:t>bo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 xml:space="preserve">h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and ph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an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738F4">
        <w:rPr>
          <w:rFonts w:asciiTheme="minorHAnsi" w:hAnsiTheme="minorHAnsi" w:cstheme="minorHAnsi"/>
          <w:sz w:val="22"/>
          <w:szCs w:val="22"/>
        </w:rPr>
        <w:t xml:space="preserve">. </w:t>
      </w:r>
      <w:r w:rsidRPr="00B738F4">
        <w:rPr>
          <w:rFonts w:asciiTheme="minorHAnsi" w:eastAsia="Arial" w:hAnsiTheme="minorHAnsi" w:cstheme="minorHAnsi"/>
          <w:sz w:val="22"/>
          <w:szCs w:val="22"/>
        </w:rPr>
        <w:t>St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phe</w:t>
      </w:r>
      <w:r w:rsidRPr="00B738F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B738F4">
        <w:rPr>
          <w:rFonts w:asciiTheme="minorHAnsi" w:eastAsia="Arial" w:hAnsiTheme="minorHAnsi" w:cstheme="minorHAnsi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B738F4">
        <w:rPr>
          <w:rFonts w:asciiTheme="minorHAnsi" w:eastAsia="Arial" w:hAnsiTheme="minorHAnsi" w:cstheme="minorHAnsi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bi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sz w:val="22"/>
          <w:szCs w:val="22"/>
        </w:rPr>
        <w:t>ty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B738F4">
        <w:rPr>
          <w:rFonts w:asciiTheme="minorHAnsi" w:eastAsia="Arial" w:hAnsiTheme="minorHAnsi" w:cstheme="minorHAnsi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eed</w:t>
      </w:r>
      <w:r w:rsidRPr="00B738F4">
        <w:rPr>
          <w:rFonts w:asciiTheme="minorHAnsi" w:eastAsia="Arial" w:hAnsiTheme="minorHAnsi" w:cstheme="minorHAnsi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sz w:val="22"/>
          <w:szCs w:val="22"/>
        </w:rPr>
        <w:t>f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va</w:t>
      </w:r>
      <w:r w:rsidRPr="00B738F4">
        <w:rPr>
          <w:rFonts w:asciiTheme="minorHAnsi" w:eastAsia="Arial" w:hAnsiTheme="minorHAnsi" w:cstheme="minorHAnsi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B738F4">
        <w:rPr>
          <w:rFonts w:asciiTheme="minorHAnsi" w:eastAsia="Arial" w:hAnsiTheme="minorHAnsi" w:cstheme="minorHAnsi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sz w:val="22"/>
          <w:szCs w:val="22"/>
        </w:rPr>
        <w:t>t</w:t>
      </w:r>
    </w:p>
    <w:p w14:paraId="3B20135A" w14:textId="77777777" w:rsidR="00900301" w:rsidRPr="00B738F4" w:rsidRDefault="00B738F4" w:rsidP="00B738F4">
      <w:pPr>
        <w:spacing w:before="20"/>
        <w:ind w:left="128" w:right="20"/>
        <w:rPr>
          <w:rFonts w:asciiTheme="minorHAnsi" w:eastAsia="Arial" w:hAnsiTheme="minorHAnsi" w:cstheme="minorHAnsi"/>
          <w:sz w:val="22"/>
          <w:szCs w:val="22"/>
        </w:rPr>
      </w:pP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audi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B738F4">
        <w:rPr>
          <w:rFonts w:asciiTheme="minorHAnsi" w:eastAsia="Arial" w:hAnsiTheme="minorHAnsi" w:cstheme="minorHAnsi"/>
          <w:sz w:val="22"/>
          <w:szCs w:val="22"/>
        </w:rPr>
        <w:t>,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B738F4">
        <w:rPr>
          <w:rFonts w:asciiTheme="minorHAnsi" w:eastAsia="Arial" w:hAnsiTheme="minorHAnsi" w:cstheme="minorHAnsi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sz w:val="22"/>
          <w:szCs w:val="22"/>
        </w:rPr>
        <w:t>p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ch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sz w:val="22"/>
          <w:szCs w:val="22"/>
        </w:rPr>
        <w:t>l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io</w:t>
      </w:r>
      <w:r w:rsidRPr="00B738F4">
        <w:rPr>
          <w:rFonts w:asciiTheme="minorHAnsi" w:eastAsia="Arial" w:hAnsiTheme="minorHAnsi" w:cstheme="minorHAnsi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qu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eastAsia="Arial" w:hAnsiTheme="minorHAnsi" w:cstheme="minorHAnsi"/>
          <w:spacing w:val="6"/>
          <w:sz w:val="22"/>
          <w:szCs w:val="22"/>
        </w:rPr>
        <w:t>y</w:t>
      </w:r>
      <w:r w:rsidRPr="00B738F4">
        <w:rPr>
          <w:rFonts w:asciiTheme="minorHAnsi" w:eastAsia="Arial" w:hAnsiTheme="minorHAnsi" w:cstheme="minorHAnsi"/>
          <w:sz w:val="22"/>
          <w:szCs w:val="22"/>
        </w:rPr>
        <w:t>,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B738F4">
        <w:rPr>
          <w:rFonts w:asciiTheme="minorHAnsi" w:eastAsia="Arial" w:hAnsiTheme="minorHAnsi" w:cstheme="minorHAnsi"/>
          <w:sz w:val="22"/>
          <w:szCs w:val="22"/>
        </w:rPr>
        <w:t>d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B738F4">
        <w:rPr>
          <w:rFonts w:asciiTheme="minorHAnsi" w:eastAsia="Arial" w:hAnsiTheme="minorHAnsi" w:cstheme="minorHAnsi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uc</w:t>
      </w:r>
      <w:r w:rsidRPr="00B738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user-</w:t>
      </w:r>
      <w:r w:rsidRPr="00B738F4">
        <w:rPr>
          <w:rFonts w:asciiTheme="minorHAnsi" w:eastAsia="Arial" w:hAnsiTheme="minorHAnsi" w:cstheme="minorHAnsi"/>
          <w:sz w:val="22"/>
          <w:szCs w:val="22"/>
        </w:rPr>
        <w:t>f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ien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eastAsia="Arial" w:hAnsiTheme="minorHAnsi" w:cstheme="minorHAnsi"/>
          <w:sz w:val="22"/>
          <w:szCs w:val="22"/>
        </w:rPr>
        <w:t>y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eastAsia="Arial" w:hAnsiTheme="minorHAnsi" w:cstheme="minorHAnsi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B738F4">
        <w:rPr>
          <w:rFonts w:asciiTheme="minorHAnsi" w:eastAsia="Arial" w:hAnsiTheme="minorHAnsi" w:cstheme="minorHAnsi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sz w:val="22"/>
          <w:szCs w:val="22"/>
        </w:rPr>
        <w:t>re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tec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B738F4">
        <w:rPr>
          <w:rFonts w:asciiTheme="minorHAnsi" w:eastAsia="Arial" w:hAnsiTheme="minorHAnsi" w:cstheme="minorHAnsi"/>
          <w:sz w:val="22"/>
          <w:szCs w:val="22"/>
        </w:rPr>
        <w:t>y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B738F4">
        <w:rPr>
          <w:rFonts w:asciiTheme="minorHAnsi" w:eastAsia="Arial" w:hAnsiTheme="minorHAnsi" w:cstheme="minorHAnsi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sz w:val="22"/>
          <w:szCs w:val="22"/>
        </w:rPr>
        <w:t>te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B738F4">
        <w:rPr>
          <w:rFonts w:asciiTheme="minorHAnsi" w:eastAsia="Arial" w:hAnsiTheme="minorHAnsi" w:cstheme="minorHAnsi"/>
          <w:sz w:val="22"/>
          <w:szCs w:val="22"/>
        </w:rPr>
        <w:t>d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sz w:val="22"/>
          <w:szCs w:val="22"/>
        </w:rPr>
        <w:t>y to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B738F4">
        <w:rPr>
          <w:rFonts w:asciiTheme="minorHAnsi" w:eastAsia="Arial" w:hAnsiTheme="minorHAnsi" w:cstheme="minorHAnsi"/>
          <w:sz w:val="22"/>
          <w:szCs w:val="22"/>
        </w:rPr>
        <w:t>.</w:t>
      </w:r>
      <w:r w:rsidRPr="00B738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He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ve</w:t>
      </w:r>
      <w:r w:rsidRPr="00B738F4">
        <w:rPr>
          <w:rFonts w:asciiTheme="minorHAnsi" w:eastAsia="Arial" w:hAnsiTheme="minorHAnsi" w:cstheme="minorHAnsi"/>
          <w:sz w:val="22"/>
          <w:szCs w:val="22"/>
        </w:rPr>
        <w:t>ry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iab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sz w:val="22"/>
          <w:szCs w:val="22"/>
        </w:rPr>
        <w:t>,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xib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B738F4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sz w:val="22"/>
          <w:szCs w:val="22"/>
        </w:rPr>
        <w:t>,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sz w:val="22"/>
          <w:szCs w:val="22"/>
        </w:rPr>
        <w:t>d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ead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sz w:val="22"/>
          <w:szCs w:val="22"/>
        </w:rPr>
        <w:t>.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sz w:val="22"/>
          <w:szCs w:val="22"/>
        </w:rPr>
        <w:t>t's</w:t>
      </w:r>
    </w:p>
    <w:p w14:paraId="5893464D" w14:textId="77777777" w:rsidR="00900301" w:rsidRPr="00B738F4" w:rsidRDefault="00B738F4" w:rsidP="00B738F4">
      <w:pPr>
        <w:spacing w:before="57"/>
        <w:ind w:right="713"/>
        <w:rPr>
          <w:rFonts w:asciiTheme="minorHAnsi" w:eastAsia="Arial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z w:val="22"/>
          <w:szCs w:val="22"/>
        </w:rPr>
        <w:br w:type="column"/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lastRenderedPageBreak/>
        <w:t>bee</w:t>
      </w:r>
      <w:r w:rsidRPr="00B738F4">
        <w:rPr>
          <w:rFonts w:asciiTheme="minorHAnsi" w:eastAsia="Arial" w:hAnsiTheme="minorHAnsi" w:cstheme="minorHAnsi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B738F4">
        <w:rPr>
          <w:rFonts w:asciiTheme="minorHAnsi" w:eastAsia="Arial" w:hAnsiTheme="minorHAnsi" w:cstheme="minorHAnsi"/>
          <w:sz w:val="22"/>
          <w:szCs w:val="22"/>
        </w:rPr>
        <w:t>re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work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w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sz w:val="22"/>
          <w:szCs w:val="22"/>
        </w:rPr>
        <w:t>th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738F4">
        <w:rPr>
          <w:rFonts w:asciiTheme="minorHAnsi" w:eastAsia="Arial" w:hAnsiTheme="minorHAnsi" w:cstheme="minorHAnsi"/>
          <w:sz w:val="22"/>
          <w:szCs w:val="22"/>
        </w:rPr>
        <w:t>.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—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Ja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B738F4">
        <w:rPr>
          <w:rFonts w:asciiTheme="minorHAnsi" w:eastAsia="Arial" w:hAnsiTheme="minorHAnsi" w:cstheme="minorHAnsi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B738F4">
        <w:rPr>
          <w:rFonts w:asciiTheme="minorHAnsi" w:eastAsia="Arial" w:hAnsiTheme="minorHAnsi" w:cstheme="minorHAnsi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dge</w:t>
      </w:r>
      <w:r w:rsidRPr="00B738F4">
        <w:rPr>
          <w:rFonts w:asciiTheme="minorHAnsi" w:eastAsia="Arial" w:hAnsiTheme="minorHAnsi" w:cstheme="minorHAnsi"/>
          <w:sz w:val="22"/>
          <w:szCs w:val="22"/>
        </w:rPr>
        <w:t>, Dir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ec</w:t>
      </w:r>
      <w:r w:rsidRPr="00B738F4">
        <w:rPr>
          <w:rFonts w:asciiTheme="minorHAnsi" w:eastAsia="Arial" w:hAnsiTheme="minorHAnsi" w:cstheme="minorHAnsi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sz w:val="22"/>
          <w:szCs w:val="22"/>
        </w:rPr>
        <w:t>,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BC</w:t>
      </w:r>
      <w:r w:rsidRPr="00B738F4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2006–200</w:t>
      </w:r>
      <w:r w:rsidRPr="00B738F4">
        <w:rPr>
          <w:rFonts w:asciiTheme="minorHAnsi" w:eastAsia="Arial" w:hAnsiTheme="minorHAnsi" w:cstheme="minorHAnsi"/>
          <w:sz w:val="22"/>
          <w:szCs w:val="22"/>
        </w:rPr>
        <w:t>9</w:t>
      </w:r>
    </w:p>
    <w:p w14:paraId="24FCD350" w14:textId="77777777" w:rsidR="00900301" w:rsidRPr="00B738F4" w:rsidRDefault="00900301" w:rsidP="00B738F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24367A7" w14:textId="77777777" w:rsidR="00900301" w:rsidRPr="00B738F4" w:rsidRDefault="00B738F4" w:rsidP="00B738F4">
      <w:pPr>
        <w:rPr>
          <w:rFonts w:asciiTheme="minorHAnsi" w:eastAsia="Arial" w:hAnsiTheme="minorHAnsi" w:cstheme="minorHAnsi"/>
          <w:sz w:val="22"/>
          <w:szCs w:val="22"/>
        </w:rPr>
      </w:pPr>
      <w:r w:rsidRPr="00B738F4">
        <w:rPr>
          <w:rFonts w:asciiTheme="minorHAnsi" w:eastAsia="Arial" w:hAnsiTheme="minorHAnsi" w:cstheme="minorHAnsi"/>
          <w:b/>
          <w:sz w:val="22"/>
          <w:szCs w:val="22"/>
        </w:rPr>
        <w:t>BC</w:t>
      </w:r>
      <w:r w:rsidRPr="00B738F4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ansmis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ion</w:t>
      </w:r>
      <w:r w:rsidRPr="00B738F4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Co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po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ati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3EEC1F00" w14:textId="77777777" w:rsidR="00900301" w:rsidRPr="00B738F4" w:rsidRDefault="00B738F4" w:rsidP="00B738F4">
      <w:pPr>
        <w:spacing w:before="1"/>
        <w:ind w:right="130"/>
        <w:rPr>
          <w:rFonts w:asciiTheme="minorHAnsi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z w:val="22"/>
          <w:szCs w:val="22"/>
        </w:rPr>
        <w:t>Pe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ed co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p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eh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738F4">
        <w:rPr>
          <w:rFonts w:asciiTheme="minorHAnsi" w:hAnsiTheme="minorHAnsi" w:cstheme="minorHAnsi"/>
          <w:sz w:val="22"/>
          <w:szCs w:val="22"/>
        </w:rPr>
        <w:t xml:space="preserve">e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738F4">
        <w:rPr>
          <w:rFonts w:asciiTheme="minorHAnsi" w:hAnsiTheme="minorHAnsi" w:cstheme="minorHAnsi"/>
          <w:sz w:val="22"/>
          <w:szCs w:val="22"/>
        </w:rPr>
        <w:t>ubs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738F4">
        <w:rPr>
          <w:rFonts w:asciiTheme="minorHAnsi" w:hAnsiTheme="minorHAnsi" w:cstheme="minorHAnsi"/>
          <w:sz w:val="22"/>
          <w:szCs w:val="22"/>
        </w:rPr>
        <w:t>e ed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738F4">
        <w:rPr>
          <w:rFonts w:asciiTheme="minorHAnsi" w:hAnsiTheme="minorHAnsi" w:cstheme="minorHAnsi"/>
          <w:sz w:val="22"/>
          <w:szCs w:val="22"/>
        </w:rPr>
        <w:t>ng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 xml:space="preserve">of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BC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2008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 xml:space="preserve">e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z w:val="22"/>
          <w:szCs w:val="22"/>
        </w:rPr>
        <w:t>f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738F4">
        <w:rPr>
          <w:rFonts w:asciiTheme="minorHAnsi" w:hAnsiTheme="minorHAnsi" w:cstheme="minorHAnsi"/>
          <w:sz w:val="22"/>
          <w:szCs w:val="22"/>
        </w:rPr>
        <w:t xml:space="preserve">e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ra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738F4">
        <w:rPr>
          <w:rFonts w:asciiTheme="minorHAnsi" w:hAnsiTheme="minorHAnsi" w:cstheme="minorHAnsi"/>
          <w:sz w:val="22"/>
          <w:szCs w:val="22"/>
        </w:rPr>
        <w:t>sm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on 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 xml:space="preserve">em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epo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 xml:space="preserve">t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738F4">
        <w:rPr>
          <w:rFonts w:asciiTheme="minorHAnsi" w:hAnsiTheme="minorHAnsi" w:cstheme="minorHAnsi"/>
          <w:sz w:val="22"/>
          <w:szCs w:val="22"/>
        </w:rPr>
        <w:t>or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sub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he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es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738F4">
        <w:rPr>
          <w:rFonts w:asciiTheme="minorHAnsi" w:hAnsiTheme="minorHAnsi" w:cstheme="minorHAnsi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738F4">
        <w:rPr>
          <w:rFonts w:asciiTheme="minorHAnsi" w:hAnsiTheme="minorHAnsi" w:cstheme="minorHAnsi"/>
          <w:sz w:val="22"/>
          <w:szCs w:val="22"/>
        </w:rPr>
        <w:t>on, 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y</w:t>
      </w:r>
    </w:p>
    <w:p w14:paraId="036E18B9" w14:textId="77777777" w:rsidR="00900301" w:rsidRPr="00B738F4" w:rsidRDefault="00B738F4" w:rsidP="00B738F4">
      <w:pPr>
        <w:rPr>
          <w:rFonts w:asciiTheme="minorHAnsi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738F4">
        <w:rPr>
          <w:rFonts w:asciiTheme="minorHAnsi" w:hAnsiTheme="minorHAnsi" w:cstheme="minorHAnsi"/>
          <w:sz w:val="22"/>
          <w:szCs w:val="22"/>
        </w:rPr>
        <w:t>ud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ng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738F4">
        <w:rPr>
          <w:rFonts w:asciiTheme="minorHAnsi" w:hAnsiTheme="minorHAnsi" w:cstheme="minorHAnsi"/>
          <w:sz w:val="22"/>
          <w:szCs w:val="22"/>
        </w:rPr>
        <w:t>h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ch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738F4">
        <w:rPr>
          <w:rFonts w:asciiTheme="minorHAnsi" w:hAnsiTheme="minorHAnsi" w:cstheme="minorHAnsi"/>
          <w:sz w:val="22"/>
          <w:szCs w:val="22"/>
        </w:rPr>
        <w:t>on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pe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z w:val="22"/>
          <w:szCs w:val="22"/>
        </w:rPr>
        <w:t>ed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o how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 xml:space="preserve">he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738F4">
        <w:rPr>
          <w:rFonts w:asciiTheme="minorHAnsi" w:hAnsiTheme="minorHAnsi" w:cstheme="minorHAnsi"/>
          <w:sz w:val="22"/>
          <w:szCs w:val="22"/>
        </w:rPr>
        <w:t>u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z w:val="22"/>
          <w:szCs w:val="22"/>
        </w:rPr>
        <w:t>t</w:t>
      </w:r>
    </w:p>
    <w:p w14:paraId="31B71CE4" w14:textId="77777777" w:rsidR="00900301" w:rsidRPr="00B738F4" w:rsidRDefault="00B738F4" w:rsidP="00B738F4">
      <w:pPr>
        <w:rPr>
          <w:rFonts w:asciiTheme="minorHAnsi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 xml:space="preserve">e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z w:val="22"/>
          <w:szCs w:val="22"/>
        </w:rPr>
        <w:t>f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738F4">
        <w:rPr>
          <w:rFonts w:asciiTheme="minorHAnsi" w:hAnsiTheme="minorHAnsi" w:cstheme="minorHAnsi"/>
          <w:sz w:val="22"/>
          <w:szCs w:val="22"/>
        </w:rPr>
        <w:t xml:space="preserve">e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em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ched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BC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es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z w:val="22"/>
          <w:szCs w:val="22"/>
        </w:rPr>
        <w:t>r</w:t>
      </w:r>
    </w:p>
    <w:p w14:paraId="58DC2CB2" w14:textId="77777777" w:rsidR="00900301" w:rsidRPr="00B738F4" w:rsidRDefault="00B738F4" w:rsidP="00B738F4">
      <w:pPr>
        <w:spacing w:before="1"/>
        <w:rPr>
          <w:rFonts w:asciiTheme="minorHAnsi" w:eastAsia="Arial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h.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2008</w:t>
      </w:r>
    </w:p>
    <w:p w14:paraId="11AB88A6" w14:textId="77777777" w:rsidR="00900301" w:rsidRPr="00B738F4" w:rsidRDefault="00900301" w:rsidP="00B738F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CA615ED" w14:textId="77777777" w:rsidR="00900301" w:rsidRPr="00B738F4" w:rsidRDefault="00B738F4" w:rsidP="00B738F4">
      <w:pPr>
        <w:rPr>
          <w:rFonts w:asciiTheme="minorHAnsi" w:eastAsia="Arial" w:hAnsiTheme="minorHAnsi" w:cstheme="minorHAnsi"/>
          <w:sz w:val="22"/>
          <w:szCs w:val="22"/>
        </w:rPr>
      </w:pPr>
      <w:r w:rsidRPr="00B738F4">
        <w:rPr>
          <w:rFonts w:asciiTheme="minorHAnsi" w:eastAsia="Arial" w:hAnsiTheme="minorHAnsi" w:cstheme="minorHAnsi"/>
          <w:b/>
          <w:sz w:val="22"/>
          <w:szCs w:val="22"/>
        </w:rPr>
        <w:t>CHC</w:t>
      </w:r>
      <w:r w:rsidRPr="00B738F4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He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ico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pt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B738F4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lo</w:t>
      </w:r>
      <w:r w:rsidRPr="00B738F4">
        <w:rPr>
          <w:rFonts w:asciiTheme="minorHAnsi" w:eastAsia="Arial" w:hAnsiTheme="minorHAnsi" w:cstheme="minorHAnsi"/>
          <w:b/>
          <w:spacing w:val="3"/>
          <w:sz w:val="22"/>
          <w:szCs w:val="22"/>
        </w:rPr>
        <w:t>b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B738F4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pe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ati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ns</w:t>
      </w:r>
    </w:p>
    <w:p w14:paraId="0AA42C32" w14:textId="77777777" w:rsidR="00900301" w:rsidRPr="00B738F4" w:rsidRDefault="00B738F4" w:rsidP="00B738F4">
      <w:pPr>
        <w:spacing w:before="1"/>
        <w:ind w:right="271"/>
        <w:rPr>
          <w:rFonts w:asciiTheme="minorHAnsi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oped 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anu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z w:val="22"/>
          <w:szCs w:val="22"/>
        </w:rPr>
        <w:t>l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of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p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738F4">
        <w:rPr>
          <w:rFonts w:asciiTheme="minorHAnsi" w:hAnsiTheme="minorHAnsi" w:cstheme="minorHAnsi"/>
          <w:sz w:val="22"/>
          <w:szCs w:val="22"/>
        </w:rPr>
        <w:t>edu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es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738F4">
        <w:rPr>
          <w:rFonts w:asciiTheme="minorHAnsi" w:hAnsiTheme="minorHAnsi" w:cstheme="minorHAnsi"/>
          <w:sz w:val="22"/>
          <w:szCs w:val="22"/>
        </w:rPr>
        <w:t>or adop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ng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'</w:t>
      </w:r>
      <w:r w:rsidRPr="00B738F4">
        <w:rPr>
          <w:rFonts w:asciiTheme="minorHAnsi" w:hAnsiTheme="minorHAnsi" w:cstheme="minorHAnsi"/>
          <w:sz w:val="22"/>
          <w:szCs w:val="22"/>
        </w:rPr>
        <w:t xml:space="preserve">s 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B738F4">
        <w:rPr>
          <w:rFonts w:asciiTheme="minorHAnsi" w:hAnsiTheme="minorHAnsi" w:cstheme="minorHAnsi"/>
          <w:sz w:val="22"/>
          <w:szCs w:val="22"/>
        </w:rPr>
        <w:t>eb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738F4">
        <w:rPr>
          <w:rFonts w:asciiTheme="minorHAnsi" w:hAnsiTheme="minorHAnsi" w:cstheme="minorHAnsi"/>
          <w:sz w:val="22"/>
          <w:szCs w:val="22"/>
        </w:rPr>
        <w:t>ba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hAnsiTheme="minorHAnsi" w:cstheme="minorHAnsi"/>
          <w:sz w:val="22"/>
          <w:szCs w:val="22"/>
        </w:rPr>
        <w:t>ed Sa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y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&amp;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Q</w:t>
      </w:r>
      <w:r w:rsidRPr="00B738F4">
        <w:rPr>
          <w:rFonts w:asciiTheme="minorHAnsi" w:hAnsiTheme="minorHAnsi" w:cstheme="minorHAnsi"/>
          <w:sz w:val="22"/>
          <w:szCs w:val="22"/>
        </w:rPr>
        <w:t>ua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y</w:t>
      </w:r>
    </w:p>
    <w:p w14:paraId="574040D2" w14:textId="77777777" w:rsidR="00900301" w:rsidRPr="00B738F4" w:rsidRDefault="00B738F4" w:rsidP="00B738F4">
      <w:pPr>
        <w:spacing w:before="2"/>
        <w:ind w:right="103"/>
        <w:rPr>
          <w:rFonts w:asciiTheme="minorHAnsi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ed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z w:val="22"/>
          <w:szCs w:val="22"/>
        </w:rPr>
        <w:t>ba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738F4">
        <w:rPr>
          <w:rFonts w:asciiTheme="minorHAnsi" w:hAnsiTheme="minorHAnsi" w:cstheme="minorHAnsi"/>
          <w:sz w:val="22"/>
          <w:szCs w:val="22"/>
        </w:rPr>
        <w:t>e, 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738F4">
        <w:rPr>
          <w:rFonts w:asciiTheme="minorHAnsi" w:hAnsiTheme="minorHAnsi" w:cstheme="minorHAnsi"/>
          <w:sz w:val="22"/>
          <w:szCs w:val="22"/>
        </w:rPr>
        <w:t>al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ep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ng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 xml:space="preserve">and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 xml:space="preserve">y 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an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ent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.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Man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ag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hen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 xml:space="preserve">e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 xml:space="preserve">o 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ake</w:t>
      </w:r>
    </w:p>
    <w:p w14:paraId="57039D24" w14:textId="77777777" w:rsidR="00900301" w:rsidRPr="00B738F4" w:rsidRDefault="00B738F4" w:rsidP="00B738F4">
      <w:pPr>
        <w:spacing w:before="2"/>
        <w:ind w:right="664"/>
        <w:rPr>
          <w:rFonts w:asciiTheme="minorHAnsi" w:eastAsia="Arial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z w:val="22"/>
          <w:szCs w:val="22"/>
        </w:rPr>
        <w:t xml:space="preserve">a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oo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 xml:space="preserve">h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an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on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B738F4">
        <w:rPr>
          <w:rFonts w:asciiTheme="minorHAnsi" w:hAnsiTheme="minorHAnsi" w:cstheme="minorHAnsi"/>
          <w:sz w:val="22"/>
          <w:szCs w:val="22"/>
        </w:rPr>
        <w:t>om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738F4">
        <w:rPr>
          <w:rFonts w:asciiTheme="minorHAnsi" w:hAnsiTheme="minorHAnsi" w:cstheme="minorHAnsi"/>
          <w:sz w:val="22"/>
          <w:szCs w:val="22"/>
        </w:rPr>
        <w:t>e 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d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 xml:space="preserve">,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>p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 xml:space="preserve">ng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de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 xml:space="preserve">ow. 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2008</w:t>
      </w:r>
    </w:p>
    <w:p w14:paraId="40B05AA6" w14:textId="77777777" w:rsidR="00900301" w:rsidRPr="00B738F4" w:rsidRDefault="00900301" w:rsidP="00B738F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89273B6" w14:textId="77777777" w:rsidR="00900301" w:rsidRPr="00B738F4" w:rsidRDefault="00B738F4" w:rsidP="00B738F4">
      <w:pPr>
        <w:ind w:right="141"/>
        <w:rPr>
          <w:rFonts w:asciiTheme="minorHAnsi" w:eastAsia="Arial" w:hAnsiTheme="minorHAnsi" w:cstheme="minorHAnsi"/>
          <w:sz w:val="22"/>
          <w:szCs w:val="22"/>
        </w:rPr>
      </w:pPr>
      <w:r w:rsidRPr="00B738F4">
        <w:rPr>
          <w:rFonts w:asciiTheme="minorHAnsi" w:eastAsia="Arial" w:hAnsiTheme="minorHAnsi" w:cstheme="minorHAnsi"/>
          <w:b/>
          <w:sz w:val="22"/>
          <w:szCs w:val="22"/>
        </w:rPr>
        <w:t>Image</w:t>
      </w:r>
      <w:r w:rsidRPr="00B738F4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k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B738F4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New</w:t>
      </w:r>
      <w:r w:rsidRPr="00B738F4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edia</w:t>
      </w:r>
      <w:r w:rsidRPr="00B738F4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the</w:t>
      </w:r>
      <w:r w:rsidRPr="00B738F4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so</w:t>
      </w:r>
      <w:r w:rsidRPr="00B738F4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B738F4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ct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 xml:space="preserve">r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na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ed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deo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738F4">
        <w:rPr>
          <w:rFonts w:asciiTheme="minorHAnsi" w:hAnsiTheme="minorHAnsi" w:cstheme="minorHAnsi"/>
          <w:sz w:val="22"/>
          <w:szCs w:val="22"/>
        </w:rPr>
        <w:t>or co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p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e d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z w:val="22"/>
          <w:szCs w:val="22"/>
        </w:rPr>
        <w:t>cu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en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hAnsiTheme="minorHAnsi" w:cstheme="minorHAnsi"/>
          <w:sz w:val="22"/>
          <w:szCs w:val="22"/>
        </w:rPr>
        <w:t xml:space="preserve">.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738F4">
        <w:rPr>
          <w:rFonts w:asciiTheme="minorHAnsi" w:hAnsiTheme="minorHAnsi" w:cstheme="minorHAnsi"/>
          <w:sz w:val="22"/>
          <w:szCs w:val="22"/>
        </w:rPr>
        <w:t>onsu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 xml:space="preserve">ed 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738F4">
        <w:rPr>
          <w:rFonts w:asciiTheme="minorHAnsi" w:hAnsiTheme="minorHAnsi" w:cstheme="minorHAnsi"/>
          <w:sz w:val="22"/>
          <w:szCs w:val="22"/>
        </w:rPr>
        <w:t xml:space="preserve">h 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ng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co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pany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ex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738F4">
        <w:rPr>
          <w:rFonts w:asciiTheme="minorHAnsi" w:hAnsiTheme="minorHAnsi" w:cstheme="minorHAnsi"/>
          <w:sz w:val="22"/>
          <w:szCs w:val="22"/>
        </w:rPr>
        <w:t>es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o 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y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po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738F4">
        <w:rPr>
          <w:rFonts w:asciiTheme="minorHAnsi" w:hAnsiTheme="minorHAnsi" w:cstheme="minorHAnsi"/>
          <w:sz w:val="22"/>
          <w:szCs w:val="22"/>
        </w:rPr>
        <w:t>ay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z w:val="22"/>
          <w:szCs w:val="22"/>
        </w:rPr>
        <w:t>ht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B738F4">
        <w:rPr>
          <w:rFonts w:asciiTheme="minorHAnsi" w:hAnsiTheme="minorHAnsi" w:cstheme="minorHAnsi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738F4">
        <w:rPr>
          <w:rFonts w:asciiTheme="minorHAnsi" w:hAnsiTheme="minorHAnsi" w:cstheme="minorHAnsi"/>
          <w:sz w:val="22"/>
          <w:szCs w:val="22"/>
        </w:rPr>
        <w:t>on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 xml:space="preserve">n 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ng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exp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738F4">
        <w:rPr>
          <w:rFonts w:asciiTheme="minorHAnsi" w:hAnsiTheme="minorHAnsi" w:cstheme="minorHAnsi"/>
          <w:sz w:val="22"/>
          <w:szCs w:val="22"/>
        </w:rPr>
        <w:t xml:space="preserve">. 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2005–2007</w:t>
      </w:r>
    </w:p>
    <w:p w14:paraId="356DEC0D" w14:textId="77777777" w:rsidR="00900301" w:rsidRPr="00B738F4" w:rsidRDefault="00900301" w:rsidP="00B738F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5058DE1" w14:textId="77777777" w:rsidR="00900301" w:rsidRPr="00B738F4" w:rsidRDefault="00B738F4" w:rsidP="00B738F4">
      <w:pPr>
        <w:rPr>
          <w:rFonts w:asciiTheme="minorHAnsi" w:eastAsia="Arial" w:hAnsiTheme="minorHAnsi" w:cstheme="minorHAnsi"/>
          <w:sz w:val="22"/>
          <w:szCs w:val="22"/>
        </w:rPr>
      </w:pP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mm</w:t>
      </w:r>
      <w:r w:rsidRPr="00B738F4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9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1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1</w:t>
      </w:r>
      <w:r w:rsidRPr="00B738F4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gen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B738F4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Co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nic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io</w:t>
      </w:r>
      <w:r w:rsidRPr="00B738F4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b/>
          <w:spacing w:val="-16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3"/>
          <w:sz w:val="22"/>
          <w:szCs w:val="22"/>
        </w:rPr>
        <w:t>f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or</w:t>
      </w:r>
    </w:p>
    <w:p w14:paraId="5120E4CD" w14:textId="77777777" w:rsidR="00900301" w:rsidRPr="00B738F4" w:rsidRDefault="00B738F4" w:rsidP="00B738F4">
      <w:pPr>
        <w:spacing w:before="10"/>
        <w:rPr>
          <w:rFonts w:asciiTheme="minorHAnsi" w:eastAsia="Arial" w:hAnsiTheme="minorHAnsi" w:cstheme="minorHAnsi"/>
          <w:sz w:val="22"/>
          <w:szCs w:val="22"/>
        </w:rPr>
      </w:pP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ou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B738F4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itish</w:t>
      </w:r>
      <w:r w:rsidRPr="00B738F4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lu</w:t>
      </w:r>
      <w:r w:rsidRPr="00B738F4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bia,</w:t>
      </w:r>
      <w:r w:rsidRPr="00B738F4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Inc.</w:t>
      </w:r>
    </w:p>
    <w:p w14:paraId="75F6742C" w14:textId="77777777" w:rsidR="00900301" w:rsidRPr="00B738F4" w:rsidRDefault="00B738F4" w:rsidP="00B738F4">
      <w:pPr>
        <w:spacing w:before="1"/>
        <w:ind w:right="152"/>
        <w:rPr>
          <w:rFonts w:asciiTheme="minorHAnsi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na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ed 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anu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z w:val="22"/>
          <w:szCs w:val="22"/>
        </w:rPr>
        <w:t>l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of s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z w:val="22"/>
          <w:szCs w:val="22"/>
        </w:rPr>
        <w:t>da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 xml:space="preserve">d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z w:val="22"/>
          <w:szCs w:val="22"/>
        </w:rPr>
        <w:t>pe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ng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p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oc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>du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 xml:space="preserve">es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738F4">
        <w:rPr>
          <w:rFonts w:asciiTheme="minorHAnsi" w:hAnsiTheme="minorHAnsi" w:cstheme="minorHAnsi"/>
          <w:sz w:val="22"/>
          <w:szCs w:val="22"/>
        </w:rPr>
        <w:t>or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ch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z w:val="22"/>
          <w:szCs w:val="22"/>
        </w:rPr>
        <w:t>f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ire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738F4">
        <w:rPr>
          <w:rFonts w:asciiTheme="minorHAnsi" w:hAnsiTheme="minorHAnsi" w:cstheme="minorHAnsi"/>
          <w:sz w:val="22"/>
          <w:szCs w:val="22"/>
        </w:rPr>
        <w:t>and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738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hAnsiTheme="minorHAnsi" w:cstheme="minorHAnsi"/>
          <w:sz w:val="22"/>
          <w:szCs w:val="22"/>
        </w:rPr>
        <w:t>cue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>spon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s.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En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z w:val="22"/>
          <w:szCs w:val="22"/>
        </w:rPr>
        <w:t>ed</w:t>
      </w:r>
    </w:p>
    <w:p w14:paraId="0AD3A4D0" w14:textId="77777777" w:rsidR="00900301" w:rsidRPr="00B738F4" w:rsidRDefault="00B738F4" w:rsidP="00B738F4">
      <w:pPr>
        <w:spacing w:before="2"/>
        <w:ind w:right="337"/>
        <w:rPr>
          <w:rFonts w:asciiTheme="minorHAnsi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 b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ng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 xml:space="preserve">ons 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738F4">
        <w:rPr>
          <w:rFonts w:asciiTheme="minorHAnsi" w:hAnsiTheme="minorHAnsi" w:cstheme="minorHAnsi"/>
          <w:sz w:val="22"/>
          <w:szCs w:val="22"/>
        </w:rPr>
        <w:t xml:space="preserve">h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ch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o d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z w:val="22"/>
          <w:szCs w:val="22"/>
        </w:rPr>
        <w:t>e p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z w:val="22"/>
          <w:szCs w:val="22"/>
        </w:rPr>
        <w:t>co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 xml:space="preserve">s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hat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738F4">
        <w:rPr>
          <w:rFonts w:asciiTheme="minorHAnsi" w:hAnsiTheme="minorHAnsi" w:cstheme="minorHAnsi"/>
          <w:sz w:val="22"/>
          <w:szCs w:val="22"/>
        </w:rPr>
        <w:t>uc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>d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b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z w:val="22"/>
          <w:szCs w:val="22"/>
        </w:rPr>
        <w:t>u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738F4">
        <w:rPr>
          <w:rFonts w:asciiTheme="minorHAnsi" w:hAnsiTheme="minorHAnsi" w:cstheme="minorHAnsi"/>
          <w:sz w:val="22"/>
          <w:szCs w:val="22"/>
        </w:rPr>
        <w:t>y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and con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738F4">
        <w:rPr>
          <w:rFonts w:asciiTheme="minorHAnsi" w:hAnsiTheme="minorHAnsi" w:cstheme="minorHAnsi"/>
          <w:sz w:val="22"/>
          <w:szCs w:val="22"/>
        </w:rPr>
        <w:t>us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on, a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z w:val="22"/>
          <w:szCs w:val="22"/>
        </w:rPr>
        <w:t>d</w:t>
      </w:r>
    </w:p>
    <w:p w14:paraId="74667788" w14:textId="77777777" w:rsidR="00900301" w:rsidRPr="00B738F4" w:rsidRDefault="00B738F4" w:rsidP="00B738F4">
      <w:pPr>
        <w:spacing w:before="30"/>
        <w:ind w:right="442"/>
        <w:rPr>
          <w:rFonts w:asciiTheme="minorHAnsi" w:eastAsia="Arial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z w:val="22"/>
          <w:szCs w:val="22"/>
        </w:rPr>
        <w:t>op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B738F4">
        <w:rPr>
          <w:rFonts w:asciiTheme="minorHAnsi" w:hAnsiTheme="minorHAnsi" w:cstheme="minorHAnsi"/>
          <w:sz w:val="22"/>
          <w:szCs w:val="22"/>
        </w:rPr>
        <w:t xml:space="preserve">ed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>spon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738F4">
        <w:rPr>
          <w:rFonts w:asciiTheme="minorHAnsi" w:hAnsiTheme="minorHAnsi" w:cstheme="minorHAnsi"/>
          <w:sz w:val="22"/>
          <w:szCs w:val="22"/>
        </w:rPr>
        <w:t xml:space="preserve">e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hAnsiTheme="minorHAnsi" w:cstheme="minorHAnsi"/>
          <w:sz w:val="22"/>
          <w:szCs w:val="22"/>
        </w:rPr>
        <w:t xml:space="preserve">. </w:t>
      </w:r>
      <w:r w:rsidRPr="00B738F4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B738F4">
        <w:rPr>
          <w:rFonts w:asciiTheme="minorHAnsi" w:eastAsia="Arial" w:hAnsiTheme="minorHAnsi" w:cstheme="minorHAnsi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sz w:val="22"/>
          <w:szCs w:val="22"/>
        </w:rPr>
        <w:t>d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B738F4">
        <w:rPr>
          <w:rFonts w:asciiTheme="minorHAnsi" w:eastAsia="Arial" w:hAnsiTheme="minorHAnsi" w:cstheme="minorHAnsi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we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go</w:t>
      </w:r>
      <w:r w:rsidRPr="00B738F4">
        <w:rPr>
          <w:rFonts w:asciiTheme="minorHAnsi" w:eastAsia="Arial" w:hAnsiTheme="minorHAnsi" w:cstheme="minorHAnsi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goo</w:t>
      </w:r>
      <w:r w:rsidRPr="00B738F4">
        <w:rPr>
          <w:rFonts w:asciiTheme="minorHAnsi" w:eastAsia="Arial" w:hAnsiTheme="minorHAnsi" w:cstheme="minorHAnsi"/>
          <w:sz w:val="22"/>
          <w:szCs w:val="22"/>
        </w:rPr>
        <w:t>d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va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B738F4">
        <w:rPr>
          <w:rFonts w:asciiTheme="minorHAnsi" w:eastAsia="Arial" w:hAnsiTheme="minorHAnsi" w:cstheme="minorHAnsi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738F4">
        <w:rPr>
          <w:rFonts w:asciiTheme="minorHAnsi" w:eastAsia="Arial" w:hAnsiTheme="minorHAnsi" w:cstheme="minorHAnsi"/>
          <w:sz w:val="22"/>
          <w:szCs w:val="22"/>
        </w:rPr>
        <w:t>y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sz w:val="22"/>
          <w:szCs w:val="22"/>
        </w:rPr>
        <w:t>ng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eon</w:t>
      </w:r>
      <w:r w:rsidRPr="00B738F4">
        <w:rPr>
          <w:rFonts w:asciiTheme="minorHAnsi" w:eastAsia="Arial" w:hAnsiTheme="minorHAnsi" w:cstheme="minorHAnsi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wi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sz w:val="22"/>
          <w:szCs w:val="22"/>
        </w:rPr>
        <w:t>h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hen</w:t>
      </w:r>
      <w:r w:rsidRPr="00B738F4">
        <w:rPr>
          <w:rFonts w:asciiTheme="minorHAnsi" w:eastAsia="Arial" w:hAnsiTheme="minorHAnsi" w:cstheme="minorHAnsi"/>
          <w:spacing w:val="-3"/>
          <w:sz w:val="22"/>
          <w:szCs w:val="22"/>
        </w:rPr>
        <w:t>'</w:t>
      </w:r>
      <w:r w:rsidRPr="00B738F4">
        <w:rPr>
          <w:rFonts w:asciiTheme="minorHAnsi" w:eastAsia="Arial" w:hAnsiTheme="minorHAnsi" w:cstheme="minorHAnsi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ki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1A04908C" w14:textId="77777777" w:rsidR="00900301" w:rsidRPr="00B738F4" w:rsidRDefault="00B738F4" w:rsidP="00B738F4">
      <w:pPr>
        <w:rPr>
          <w:rFonts w:asciiTheme="minorHAnsi" w:eastAsia="Arial" w:hAnsiTheme="minorHAnsi" w:cstheme="minorHAnsi"/>
          <w:sz w:val="22"/>
          <w:szCs w:val="22"/>
        </w:rPr>
      </w:pPr>
      <w:r w:rsidRPr="00B738F4">
        <w:rPr>
          <w:rFonts w:asciiTheme="minorHAnsi" w:eastAsia="Arial" w:hAnsiTheme="minorHAnsi" w:cstheme="minorHAnsi"/>
          <w:sz w:val="22"/>
          <w:szCs w:val="22"/>
        </w:rPr>
        <w:t>—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Dar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sz w:val="22"/>
          <w:szCs w:val="22"/>
        </w:rPr>
        <w:t>y</w:t>
      </w:r>
      <w:r w:rsidRPr="00B738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il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so</w:t>
      </w:r>
      <w:r w:rsidRPr="00B738F4">
        <w:rPr>
          <w:rFonts w:asciiTheme="minorHAnsi" w:eastAsia="Arial" w:hAnsiTheme="minorHAnsi" w:cstheme="minorHAnsi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Op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io</w:t>
      </w:r>
      <w:r w:rsidRPr="00B738F4">
        <w:rPr>
          <w:rFonts w:asciiTheme="minorHAnsi" w:eastAsia="Arial" w:hAnsiTheme="minorHAnsi" w:cstheme="minorHAnsi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anage</w:t>
      </w:r>
      <w:r w:rsidRPr="00B738F4">
        <w:rPr>
          <w:rFonts w:asciiTheme="minorHAnsi" w:eastAsia="Arial" w:hAnsiTheme="minorHAnsi" w:cstheme="minorHAnsi"/>
          <w:sz w:val="22"/>
          <w:szCs w:val="22"/>
        </w:rPr>
        <w:t>r /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B738F4">
        <w:rPr>
          <w:rFonts w:asciiTheme="minorHAnsi" w:eastAsia="Arial" w:hAnsiTheme="minorHAnsi" w:cstheme="minorHAnsi"/>
          <w:sz w:val="22"/>
          <w:szCs w:val="22"/>
        </w:rPr>
        <w:t>re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2005</w:t>
      </w:r>
    </w:p>
    <w:p w14:paraId="3C2A1351" w14:textId="77777777" w:rsidR="00900301" w:rsidRPr="00B738F4" w:rsidRDefault="00900301" w:rsidP="00B738F4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533D6B4" w14:textId="77777777" w:rsidR="00900301" w:rsidRPr="00B738F4" w:rsidRDefault="00B738F4" w:rsidP="00B738F4">
      <w:pPr>
        <w:rPr>
          <w:rFonts w:asciiTheme="minorHAnsi" w:eastAsia="Arial" w:hAnsiTheme="minorHAnsi" w:cstheme="minorHAnsi"/>
          <w:sz w:val="22"/>
          <w:szCs w:val="22"/>
        </w:rPr>
      </w:pPr>
      <w:r w:rsidRPr="00B738F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an</w:t>
      </w:r>
      <w:r w:rsidRPr="00B738F4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nsul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ing</w:t>
      </w:r>
      <w:r w:rsidRPr="00B738F4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pacing w:val="3"/>
          <w:sz w:val="22"/>
          <w:szCs w:val="22"/>
        </w:rPr>
        <w:t>&amp;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D</w:t>
      </w:r>
    </w:p>
    <w:p w14:paraId="20C08DC9" w14:textId="77777777" w:rsidR="00900301" w:rsidRPr="00B738F4" w:rsidRDefault="00B738F4" w:rsidP="00B738F4">
      <w:pPr>
        <w:rPr>
          <w:rFonts w:asciiTheme="minorHAnsi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B738F4">
        <w:rPr>
          <w:rFonts w:asciiTheme="minorHAnsi" w:hAnsiTheme="minorHAnsi" w:cstheme="minorHAnsi"/>
          <w:sz w:val="22"/>
          <w:szCs w:val="22"/>
        </w:rPr>
        <w:t>p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>d o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al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ep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 xml:space="preserve">s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 xml:space="preserve">o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ed</w:t>
      </w:r>
    </w:p>
    <w:p w14:paraId="160C1C0F" w14:textId="77777777" w:rsidR="00900301" w:rsidRPr="00B738F4" w:rsidRDefault="00B738F4" w:rsidP="00B738F4">
      <w:pPr>
        <w:rPr>
          <w:rFonts w:asciiTheme="minorHAnsi" w:hAnsiTheme="minorHAnsi" w:cstheme="minorHAnsi"/>
          <w:sz w:val="22"/>
          <w:szCs w:val="22"/>
        </w:rPr>
        <w:sectPr w:rsidR="00900301" w:rsidRPr="00B738F4">
          <w:type w:val="continuous"/>
          <w:pgSz w:w="12240" w:h="15840"/>
          <w:pgMar w:top="820" w:right="900" w:bottom="280" w:left="880" w:header="720" w:footer="720" w:gutter="0"/>
          <w:cols w:num="2" w:space="720" w:equalWidth="0">
            <w:col w:w="5024" w:space="433"/>
            <w:col w:w="5003"/>
          </w:cols>
        </w:sectPr>
      </w:pPr>
      <w:r w:rsidRPr="00B738F4">
        <w:rPr>
          <w:rFonts w:asciiTheme="minorHAnsi" w:hAnsiTheme="minorHAnsi" w:cstheme="minorHAnsi"/>
          <w:sz w:val="22"/>
          <w:szCs w:val="22"/>
        </w:rPr>
        <w:t>Pr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>ct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 xml:space="preserve">ons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o o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 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738F4">
        <w:rPr>
          <w:rFonts w:asciiTheme="minorHAnsi" w:hAnsiTheme="minorHAnsi" w:cstheme="minorHAnsi"/>
          <w:sz w:val="22"/>
          <w:szCs w:val="22"/>
        </w:rPr>
        <w:t>h and</w:t>
      </w:r>
    </w:p>
    <w:p w14:paraId="699D1C3A" w14:textId="77777777" w:rsidR="00900301" w:rsidRPr="00B738F4" w:rsidRDefault="00B738F4" w:rsidP="00B738F4">
      <w:pPr>
        <w:spacing w:before="65"/>
        <w:ind w:right="246"/>
        <w:jc w:val="right"/>
        <w:rPr>
          <w:rFonts w:asciiTheme="minorHAnsi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pacing w:val="1"/>
          <w:position w:val="-1"/>
          <w:sz w:val="22"/>
          <w:szCs w:val="22"/>
        </w:rPr>
        <w:lastRenderedPageBreak/>
        <w:t>S</w:t>
      </w:r>
      <w:r w:rsidRPr="00B738F4">
        <w:rPr>
          <w:rFonts w:asciiTheme="minorHAnsi" w:hAnsiTheme="minorHAnsi" w:cstheme="minorHAnsi"/>
          <w:position w:val="-1"/>
          <w:sz w:val="22"/>
          <w:szCs w:val="22"/>
        </w:rPr>
        <w:t>te</w:t>
      </w:r>
      <w:r w:rsidRPr="00B738F4">
        <w:rPr>
          <w:rFonts w:asciiTheme="minorHAnsi" w:hAnsiTheme="minorHAnsi" w:cstheme="minorHAnsi"/>
          <w:spacing w:val="1"/>
          <w:position w:val="-1"/>
          <w:sz w:val="22"/>
          <w:szCs w:val="22"/>
        </w:rPr>
        <w:t>ph</w:t>
      </w:r>
      <w:r w:rsidRPr="00B738F4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B738F4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B738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B738F4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B738F4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2"/>
          <w:position w:val="-1"/>
          <w:sz w:val="22"/>
          <w:szCs w:val="22"/>
        </w:rPr>
        <w:t>(</w:t>
      </w:r>
      <w:r w:rsidRPr="00B738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B738F4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B738F4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B738F4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B738F4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B738F4">
        <w:rPr>
          <w:rFonts w:asciiTheme="minorHAnsi" w:hAnsiTheme="minorHAnsi" w:cstheme="minorHAnsi"/>
          <w:position w:val="-1"/>
          <w:sz w:val="22"/>
          <w:szCs w:val="22"/>
        </w:rPr>
        <w:t>)</w:t>
      </w:r>
      <w:r w:rsidRPr="00B738F4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position w:val="-1"/>
          <w:sz w:val="22"/>
          <w:szCs w:val="22"/>
        </w:rPr>
        <w:t>pag</w:t>
      </w:r>
      <w:r w:rsidRPr="00B738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w w:val="99"/>
          <w:position w:val="-1"/>
          <w:sz w:val="22"/>
          <w:szCs w:val="22"/>
        </w:rPr>
        <w:t>2</w:t>
      </w:r>
    </w:p>
    <w:p w14:paraId="4B50C06D" w14:textId="77777777" w:rsidR="00900301" w:rsidRPr="00B738F4" w:rsidRDefault="00900301" w:rsidP="00B738F4">
      <w:pPr>
        <w:spacing w:before="11"/>
        <w:rPr>
          <w:rFonts w:asciiTheme="minorHAnsi" w:hAnsiTheme="minorHAnsi" w:cstheme="minorHAnsi"/>
          <w:sz w:val="22"/>
          <w:szCs w:val="22"/>
        </w:rPr>
        <w:sectPr w:rsidR="00900301" w:rsidRPr="00B738F4">
          <w:pgSz w:w="12240" w:h="15840"/>
          <w:pgMar w:top="180" w:right="900" w:bottom="280" w:left="860" w:header="720" w:footer="720" w:gutter="0"/>
          <w:cols w:space="720"/>
        </w:sectPr>
      </w:pPr>
    </w:p>
    <w:p w14:paraId="73F2E9E4" w14:textId="77777777" w:rsidR="00900301" w:rsidRPr="00B738F4" w:rsidRDefault="00B738F4" w:rsidP="00B738F4">
      <w:pPr>
        <w:spacing w:before="36"/>
        <w:ind w:left="148" w:right="322"/>
        <w:rPr>
          <w:rFonts w:asciiTheme="minorHAnsi" w:eastAsia="Arial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z w:val="22"/>
          <w:szCs w:val="22"/>
        </w:rPr>
        <w:t>Expe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en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al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op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ent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z w:val="22"/>
          <w:szCs w:val="22"/>
        </w:rPr>
        <w:t xml:space="preserve">x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 xml:space="preserve">s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738F4">
        <w:rPr>
          <w:rFonts w:asciiTheme="minorHAnsi" w:hAnsiTheme="minorHAnsi" w:cstheme="minorHAnsi"/>
          <w:sz w:val="22"/>
          <w:szCs w:val="22"/>
        </w:rPr>
        <w:t>or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ous bus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hAnsiTheme="minorHAnsi" w:cstheme="minorHAnsi"/>
          <w:sz w:val="22"/>
          <w:szCs w:val="22"/>
        </w:rPr>
        <w:t>.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2006</w:t>
      </w:r>
    </w:p>
    <w:p w14:paraId="4903B6EE" w14:textId="77777777" w:rsidR="00900301" w:rsidRPr="00B738F4" w:rsidRDefault="00900301" w:rsidP="00B738F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E8D9FE7" w14:textId="77777777" w:rsidR="00900301" w:rsidRPr="00B738F4" w:rsidRDefault="00B738F4" w:rsidP="00B738F4">
      <w:pPr>
        <w:ind w:left="148" w:right="432"/>
        <w:rPr>
          <w:rFonts w:asciiTheme="minorHAnsi" w:hAnsiTheme="minorHAnsi" w:cstheme="minorHAnsi"/>
          <w:sz w:val="22"/>
          <w:szCs w:val="22"/>
        </w:rPr>
      </w:pPr>
      <w:r w:rsidRPr="00B738F4">
        <w:rPr>
          <w:rFonts w:asciiTheme="minorHAnsi" w:eastAsia="Arial" w:hAnsiTheme="minorHAnsi" w:cstheme="minorHAnsi"/>
          <w:b/>
          <w:sz w:val="22"/>
          <w:szCs w:val="22"/>
        </w:rPr>
        <w:t>BC</w:t>
      </w:r>
      <w:r w:rsidRPr="00B738F4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iner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l,</w:t>
      </w:r>
      <w:r w:rsidRPr="00B738F4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Oil</w:t>
      </w:r>
      <w:r w:rsidRPr="00B738F4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B738F4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v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en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anch</w:t>
      </w:r>
      <w:r w:rsidRPr="00B738F4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B738F4">
        <w:rPr>
          <w:rFonts w:asciiTheme="minorHAnsi" w:eastAsia="Courier New" w:hAnsiTheme="minorHAnsi" w:cstheme="minorHAnsi"/>
          <w:b/>
          <w:w w:val="99"/>
          <w:sz w:val="22"/>
          <w:szCs w:val="22"/>
        </w:rPr>
        <w:t>●</w:t>
      </w:r>
      <w:r w:rsidRPr="00B738F4">
        <w:rPr>
          <w:rFonts w:asciiTheme="minorHAnsi" w:eastAsia="Courier New" w:hAnsiTheme="minorHAnsi" w:cstheme="minorHAnsi"/>
          <w:b/>
          <w:spacing w:val="-64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 xml:space="preserve">BC </w:t>
      </w:r>
      <w:r w:rsidRPr="00B738F4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ansmission</w:t>
      </w:r>
      <w:r w:rsidRPr="00B738F4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po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ati</w:t>
      </w:r>
      <w:r w:rsidRPr="00B738F4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738F4">
        <w:rPr>
          <w:rFonts w:asciiTheme="minorHAnsi" w:eastAsia="Courier New" w:hAnsiTheme="minorHAnsi" w:cstheme="minorHAnsi"/>
          <w:b/>
          <w:w w:val="99"/>
          <w:sz w:val="22"/>
          <w:szCs w:val="22"/>
        </w:rPr>
        <w:t>●</w:t>
      </w:r>
      <w:r w:rsidRPr="00B738F4">
        <w:rPr>
          <w:rFonts w:asciiTheme="minorHAnsi" w:eastAsia="Courier New" w:hAnsiTheme="minorHAnsi" w:cstheme="minorHAnsi"/>
          <w:b/>
          <w:spacing w:val="-64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Rich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ond</w:t>
      </w:r>
      <w:r w:rsidRPr="00B738F4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Fi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>re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- Res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ue</w:t>
      </w:r>
      <w:r w:rsidRPr="00B738F4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B738F4">
        <w:rPr>
          <w:rFonts w:asciiTheme="minorHAnsi" w:eastAsia="Courier New" w:hAnsiTheme="minorHAnsi" w:cstheme="minorHAnsi"/>
          <w:b/>
          <w:w w:val="99"/>
          <w:sz w:val="22"/>
          <w:szCs w:val="22"/>
        </w:rPr>
        <w:t>●</w:t>
      </w:r>
      <w:r w:rsidRPr="00B738F4">
        <w:rPr>
          <w:rFonts w:asciiTheme="minorHAnsi" w:eastAsia="Courier New" w:hAnsiTheme="minorHAnsi" w:cstheme="minorHAnsi"/>
          <w:b/>
          <w:spacing w:val="-60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B738F4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el</w:t>
      </w:r>
      <w:r w:rsidRPr="00B738F4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nat</w:t>
      </w:r>
      <w:r w:rsidRPr="00B738F4">
        <w:rPr>
          <w:rFonts w:asciiTheme="minorHAnsi" w:eastAsia="Arial" w:hAnsiTheme="minorHAnsi" w:cstheme="minorHAnsi"/>
          <w:b/>
          <w:spacing w:val="3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onal</w:t>
      </w:r>
      <w:r w:rsidRPr="00B738F4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is</w:t>
      </w:r>
      <w:r w:rsidRPr="00B738F4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 xml:space="preserve">) </w:t>
      </w:r>
      <w:r w:rsidRPr="00B738F4">
        <w:rPr>
          <w:rFonts w:asciiTheme="minorHAnsi" w:hAnsiTheme="minorHAnsi" w:cstheme="minorHAnsi"/>
          <w:sz w:val="22"/>
          <w:szCs w:val="22"/>
        </w:rPr>
        <w:t>W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z w:val="22"/>
          <w:szCs w:val="22"/>
        </w:rPr>
        <w:t>u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738F4">
        <w:rPr>
          <w:rFonts w:asciiTheme="minorHAnsi" w:hAnsiTheme="minorHAnsi" w:cstheme="minorHAnsi"/>
          <w:sz w:val="22"/>
          <w:szCs w:val="22"/>
        </w:rPr>
        <w:t>es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738F4">
        <w:rPr>
          <w:rFonts w:asciiTheme="minorHAnsi" w:hAnsiTheme="minorHAnsi" w:cstheme="minorHAnsi"/>
          <w:sz w:val="22"/>
          <w:szCs w:val="22"/>
        </w:rPr>
        <w:t>or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d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en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, op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738F4">
        <w:rPr>
          <w:rFonts w:asciiTheme="minorHAnsi" w:hAnsiTheme="minorHAnsi" w:cstheme="minorHAnsi"/>
          <w:sz w:val="22"/>
          <w:szCs w:val="22"/>
        </w:rPr>
        <w:t>ng</w:t>
      </w:r>
    </w:p>
    <w:p w14:paraId="0A3C39C9" w14:textId="77777777" w:rsidR="00900301" w:rsidRPr="00B738F4" w:rsidRDefault="00B738F4" w:rsidP="00B738F4">
      <w:pPr>
        <w:spacing w:before="2"/>
        <w:ind w:left="148"/>
        <w:rPr>
          <w:rFonts w:asciiTheme="minorHAnsi" w:eastAsia="Arial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z w:val="22"/>
          <w:szCs w:val="22"/>
        </w:rPr>
        <w:t>p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oc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>du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hAnsiTheme="minorHAnsi" w:cstheme="minorHAnsi"/>
          <w:sz w:val="22"/>
          <w:szCs w:val="22"/>
        </w:rPr>
        <w:t>, a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z w:val="22"/>
          <w:szCs w:val="22"/>
        </w:rPr>
        <w:t xml:space="preserve">d </w:t>
      </w:r>
      <w:r w:rsidRPr="00B738F4">
        <w:rPr>
          <w:rFonts w:asciiTheme="minorHAnsi" w:hAnsiTheme="minorHAnsi" w:cstheme="minorHAnsi"/>
          <w:sz w:val="22"/>
          <w:szCs w:val="22"/>
        </w:rPr>
        <w:t>eq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p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ent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en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738F4">
        <w:rPr>
          <w:rFonts w:asciiTheme="minorHAnsi" w:hAnsiTheme="minorHAnsi" w:cstheme="minorHAnsi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 xml:space="preserve">. 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200</w:t>
      </w:r>
      <w:r w:rsidRPr="00B738F4">
        <w:rPr>
          <w:rFonts w:asciiTheme="minorHAnsi" w:eastAsia="Arial" w:hAnsiTheme="minorHAnsi" w:cstheme="minorHAnsi"/>
          <w:sz w:val="22"/>
          <w:szCs w:val="22"/>
        </w:rPr>
        <w:t>5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–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2006</w:t>
      </w:r>
    </w:p>
    <w:p w14:paraId="438197D4" w14:textId="77777777" w:rsidR="00900301" w:rsidRPr="00B738F4" w:rsidRDefault="00900301" w:rsidP="00B738F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DAA889D" w14:textId="77777777" w:rsidR="00900301" w:rsidRPr="00B738F4" w:rsidRDefault="00B738F4" w:rsidP="00B738F4">
      <w:pPr>
        <w:ind w:left="148"/>
        <w:rPr>
          <w:rFonts w:asciiTheme="minorHAnsi" w:eastAsia="Arial" w:hAnsiTheme="minorHAnsi" w:cstheme="minorHAnsi"/>
          <w:sz w:val="22"/>
          <w:szCs w:val="22"/>
        </w:rPr>
      </w:pPr>
      <w:r w:rsidRPr="00B738F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T Image</w:t>
      </w:r>
      <w:r w:rsidRPr="00B738F4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B738F4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ic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os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ope</w:t>
      </w:r>
      <w:r w:rsidRPr="00B738F4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hnol</w:t>
      </w:r>
      <w:r w:rsidRPr="00B738F4">
        <w:rPr>
          <w:rFonts w:asciiTheme="minorHAnsi" w:eastAsia="Arial" w:hAnsiTheme="minorHAnsi" w:cstheme="minorHAnsi"/>
          <w:b/>
          <w:spacing w:val="4"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gy</w:t>
      </w:r>
    </w:p>
    <w:p w14:paraId="7247DEC0" w14:textId="77777777" w:rsidR="00900301" w:rsidRPr="00B738F4" w:rsidRDefault="00B738F4" w:rsidP="00B738F4">
      <w:pPr>
        <w:ind w:left="148"/>
        <w:rPr>
          <w:rFonts w:asciiTheme="minorHAnsi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z w:val="22"/>
          <w:szCs w:val="22"/>
        </w:rPr>
        <w:t>From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on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y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us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ng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 xml:space="preserve">he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738F4">
        <w:rPr>
          <w:rFonts w:asciiTheme="minorHAnsi" w:hAnsiTheme="minorHAnsi" w:cstheme="minorHAnsi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e, w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ho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738F4">
        <w:rPr>
          <w:rFonts w:asciiTheme="minorHAnsi" w:hAnsiTheme="minorHAnsi" w:cstheme="minorHAnsi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ns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u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ons,</w:t>
      </w:r>
    </w:p>
    <w:p w14:paraId="4A396549" w14:textId="77777777" w:rsidR="00900301" w:rsidRPr="00B738F4" w:rsidRDefault="00B738F4" w:rsidP="00B738F4">
      <w:pPr>
        <w:spacing w:before="1"/>
        <w:ind w:left="148" w:right="140"/>
        <w:rPr>
          <w:rFonts w:asciiTheme="minorHAnsi" w:eastAsia="Arial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ed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 xml:space="preserve">ons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z w:val="22"/>
          <w:szCs w:val="22"/>
        </w:rPr>
        <w:t>f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 xml:space="preserve">a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anu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738F4">
        <w:rPr>
          <w:rFonts w:asciiTheme="minorHAnsi" w:hAnsiTheme="minorHAnsi" w:cstheme="minorHAnsi"/>
          <w:sz w:val="22"/>
          <w:szCs w:val="22"/>
        </w:rPr>
        <w:t>l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up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738F4">
        <w:rPr>
          <w:rFonts w:asciiTheme="minorHAnsi" w:hAnsiTheme="minorHAnsi" w:cstheme="minorHAnsi"/>
          <w:sz w:val="22"/>
          <w:szCs w:val="22"/>
        </w:rPr>
        <w:t>es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 xml:space="preserve">o a 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os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738F4">
        <w:rPr>
          <w:rFonts w:asciiTheme="minorHAnsi" w:hAnsiTheme="minorHAnsi" w:cstheme="minorHAnsi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738F4">
        <w:rPr>
          <w:rFonts w:asciiTheme="minorHAnsi" w:hAnsiTheme="minorHAnsi" w:cstheme="minorHAnsi"/>
          <w:sz w:val="22"/>
          <w:szCs w:val="22"/>
        </w:rPr>
        <w:t>an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 xml:space="preserve">s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738F4">
        <w:rPr>
          <w:rFonts w:asciiTheme="minorHAnsi" w:hAnsiTheme="minorHAnsi" w:cstheme="minorHAnsi"/>
          <w:sz w:val="22"/>
          <w:szCs w:val="22"/>
        </w:rPr>
        <w:t>pp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 xml:space="preserve">on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738F4">
        <w:rPr>
          <w:rFonts w:asciiTheme="minorHAnsi" w:hAnsiTheme="minorHAnsi" w:cstheme="minorHAnsi"/>
          <w:sz w:val="22"/>
          <w:szCs w:val="22"/>
        </w:rPr>
        <w:t>or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z w:val="22"/>
          <w:szCs w:val="22"/>
        </w:rPr>
        <w:t xml:space="preserve">y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ab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hAnsiTheme="minorHAnsi" w:cstheme="minorHAnsi"/>
          <w:sz w:val="22"/>
          <w:szCs w:val="22"/>
        </w:rPr>
        <w:t xml:space="preserve">. 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ent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738F4">
        <w:rPr>
          <w:rFonts w:asciiTheme="minorHAnsi" w:hAnsiTheme="minorHAnsi" w:cstheme="minorHAnsi"/>
          <w:sz w:val="22"/>
          <w:szCs w:val="22"/>
        </w:rPr>
        <w:t>as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B738F4">
        <w:rPr>
          <w:rFonts w:asciiTheme="minorHAnsi" w:hAnsiTheme="minorHAnsi" w:cstheme="minorHAnsi"/>
          <w:sz w:val="22"/>
          <w:szCs w:val="22"/>
        </w:rPr>
        <w:t xml:space="preserve">ed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h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z w:val="22"/>
          <w:szCs w:val="22"/>
        </w:rPr>
        <w:t>h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738F4">
        <w:rPr>
          <w:rFonts w:asciiTheme="minorHAnsi" w:hAnsiTheme="minorHAnsi" w:cstheme="minorHAnsi"/>
          <w:sz w:val="22"/>
          <w:szCs w:val="22"/>
        </w:rPr>
        <w:t>ul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 xml:space="preserve">and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 xml:space="preserve">e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738F4">
        <w:rPr>
          <w:rFonts w:asciiTheme="minorHAnsi" w:hAnsiTheme="minorHAnsi" w:cstheme="minorHAnsi"/>
          <w:sz w:val="22"/>
          <w:szCs w:val="22"/>
        </w:rPr>
        <w:t>u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ons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cou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d be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>d by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 xml:space="preserve">a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z w:val="22"/>
          <w:szCs w:val="22"/>
        </w:rPr>
        <w:t>en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738F4">
        <w:rPr>
          <w:rFonts w:asciiTheme="minorHAnsi" w:hAnsiTheme="minorHAnsi" w:cstheme="minorHAnsi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738F4">
        <w:rPr>
          <w:rFonts w:asciiTheme="minorHAnsi" w:hAnsiTheme="minorHAnsi" w:cstheme="minorHAnsi"/>
          <w:sz w:val="22"/>
          <w:szCs w:val="22"/>
        </w:rPr>
        <w:t>h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z w:val="22"/>
          <w:szCs w:val="22"/>
        </w:rPr>
        <w:t>l co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un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.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2005</w:t>
      </w:r>
    </w:p>
    <w:p w14:paraId="16EF6CFA" w14:textId="77777777" w:rsidR="00900301" w:rsidRPr="00B738F4" w:rsidRDefault="00900301" w:rsidP="00B738F4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A3462EC" w14:textId="77777777" w:rsidR="00900301" w:rsidRPr="00B738F4" w:rsidRDefault="00B738F4" w:rsidP="00B738F4">
      <w:pPr>
        <w:ind w:left="148"/>
        <w:rPr>
          <w:rFonts w:asciiTheme="minorHAnsi" w:eastAsia="Arial" w:hAnsiTheme="minorHAnsi" w:cstheme="minorHAnsi"/>
          <w:sz w:val="22"/>
          <w:szCs w:val="22"/>
        </w:rPr>
      </w:pP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B738F4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V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ancou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B738F4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B738F4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io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B738F4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Di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ict</w:t>
      </w:r>
    </w:p>
    <w:p w14:paraId="46C3E91A" w14:textId="77777777" w:rsidR="00900301" w:rsidRPr="00B738F4" w:rsidRDefault="00B738F4" w:rsidP="00B738F4">
      <w:pPr>
        <w:spacing w:before="1"/>
        <w:ind w:left="148" w:right="-12"/>
        <w:rPr>
          <w:rFonts w:asciiTheme="minorHAnsi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z w:val="22"/>
          <w:szCs w:val="22"/>
        </w:rPr>
        <w:t>W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 xml:space="preserve">e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och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 xml:space="preserve">s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odu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z w:val="22"/>
          <w:szCs w:val="22"/>
        </w:rPr>
        <w:t>g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he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738F4">
        <w:rPr>
          <w:rFonts w:asciiTheme="minorHAnsi" w:hAnsiTheme="minorHAnsi" w:cstheme="minorHAnsi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 xml:space="preserve">ng 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 xml:space="preserve">er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ana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z w:val="22"/>
          <w:szCs w:val="22"/>
        </w:rPr>
        <w:t>ement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738F4">
        <w:rPr>
          <w:rFonts w:asciiTheme="minorHAnsi" w:hAnsiTheme="minorHAnsi" w:cstheme="minorHAnsi"/>
          <w:sz w:val="22"/>
          <w:szCs w:val="22"/>
        </w:rPr>
        <w:t>,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oad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 xml:space="preserve">ap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738F4">
        <w:rPr>
          <w:rFonts w:asciiTheme="minorHAnsi" w:hAnsiTheme="minorHAnsi" w:cstheme="minorHAnsi"/>
          <w:sz w:val="22"/>
          <w:szCs w:val="22"/>
        </w:rPr>
        <w:t>e wa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er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hAnsiTheme="minorHAnsi" w:cstheme="minorHAnsi"/>
          <w:sz w:val="22"/>
          <w:szCs w:val="22"/>
        </w:rPr>
        <w:t xml:space="preserve">s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 xml:space="preserve">o 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id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u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738F4">
        <w:rPr>
          <w:rFonts w:asciiTheme="minorHAnsi" w:hAnsiTheme="minorHAnsi" w:cstheme="minorHAnsi"/>
          <w:sz w:val="22"/>
          <w:szCs w:val="22"/>
        </w:rPr>
        <w:t>.</w:t>
      </w:r>
      <w:r w:rsidRPr="00B738F4">
        <w:rPr>
          <w:rFonts w:asciiTheme="minorHAnsi" w:hAnsiTheme="minorHAnsi" w:cstheme="minorHAnsi"/>
          <w:sz w:val="22"/>
          <w:szCs w:val="22"/>
        </w:rPr>
        <w:t xml:space="preserve"> Mo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hAnsiTheme="minorHAnsi" w:cstheme="minorHAnsi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un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p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es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 xml:space="preserve">n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er</w:t>
      </w:r>
    </w:p>
    <w:p w14:paraId="64D25D8A" w14:textId="77777777" w:rsidR="00900301" w:rsidRPr="00B738F4" w:rsidRDefault="00B738F4" w:rsidP="00B738F4">
      <w:pPr>
        <w:ind w:left="148"/>
        <w:rPr>
          <w:rFonts w:asciiTheme="minorHAnsi" w:eastAsia="Arial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z w:val="22"/>
          <w:szCs w:val="22"/>
        </w:rPr>
        <w:t>cou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738F4">
        <w:rPr>
          <w:rFonts w:asciiTheme="minorHAnsi" w:hAnsiTheme="minorHAnsi" w:cstheme="minorHAnsi"/>
          <w:sz w:val="22"/>
          <w:szCs w:val="22"/>
        </w:rPr>
        <w:t>er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738F4">
        <w:rPr>
          <w:rFonts w:asciiTheme="minorHAnsi" w:hAnsiTheme="minorHAnsi" w:cstheme="minorHAnsi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ng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 xml:space="preserve">s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an.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2004</w:t>
      </w:r>
    </w:p>
    <w:p w14:paraId="755B61D4" w14:textId="77777777" w:rsidR="00900301" w:rsidRPr="00B738F4" w:rsidRDefault="00900301" w:rsidP="00B738F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DC4F508" w14:textId="77777777" w:rsidR="00900301" w:rsidRPr="00B738F4" w:rsidRDefault="00B738F4" w:rsidP="00B738F4">
      <w:pPr>
        <w:ind w:left="148"/>
        <w:rPr>
          <w:rFonts w:asciiTheme="minorHAnsi" w:eastAsia="Arial" w:hAnsiTheme="minorHAnsi" w:cstheme="minorHAnsi"/>
          <w:sz w:val="22"/>
          <w:szCs w:val="22"/>
        </w:rPr>
      </w:pPr>
      <w:r w:rsidRPr="00B738F4">
        <w:rPr>
          <w:rFonts w:asciiTheme="minorHAnsi" w:eastAsia="Arial" w:hAnsiTheme="minorHAnsi" w:cstheme="minorHAnsi"/>
          <w:b/>
          <w:sz w:val="22"/>
          <w:szCs w:val="22"/>
        </w:rPr>
        <w:t>Natio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B738F4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Film</w:t>
      </w:r>
      <w:r w:rsidRPr="00B738F4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B738F4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>Ca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nada</w:t>
      </w:r>
    </w:p>
    <w:p w14:paraId="17F906DB" w14:textId="77777777" w:rsidR="00900301" w:rsidRPr="00B738F4" w:rsidRDefault="00B738F4" w:rsidP="00B738F4">
      <w:pPr>
        <w:ind w:left="148"/>
        <w:rPr>
          <w:rFonts w:asciiTheme="minorHAnsi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oped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fic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su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ali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za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738F4">
        <w:rPr>
          <w:rFonts w:asciiTheme="minorHAnsi" w:hAnsiTheme="minorHAnsi" w:cstheme="minorHAnsi"/>
          <w:sz w:val="22"/>
          <w:szCs w:val="22"/>
        </w:rPr>
        <w:t>on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p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738F4">
        <w:rPr>
          <w:rFonts w:asciiTheme="minorHAnsi" w:hAnsiTheme="minorHAnsi" w:cstheme="minorHAnsi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738F4">
        <w:rPr>
          <w:rFonts w:asciiTheme="minorHAnsi" w:hAnsiTheme="minorHAnsi" w:cstheme="minorHAnsi"/>
          <w:sz w:val="22"/>
          <w:szCs w:val="22"/>
        </w:rPr>
        <w:t>or</w:t>
      </w:r>
    </w:p>
    <w:p w14:paraId="4788B5F5" w14:textId="77777777" w:rsidR="00900301" w:rsidRPr="00B738F4" w:rsidRDefault="00B738F4" w:rsidP="00B738F4">
      <w:pPr>
        <w:spacing w:before="1"/>
        <w:ind w:left="148" w:right="-38"/>
        <w:rPr>
          <w:rFonts w:asciiTheme="minorHAnsi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738F4">
        <w:rPr>
          <w:rFonts w:asciiTheme="minorHAnsi" w:hAnsiTheme="minorHAnsi" w:cstheme="minorHAnsi"/>
          <w:sz w:val="22"/>
          <w:szCs w:val="22"/>
        </w:rPr>
        <w:t>ho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ls</w:t>
      </w:r>
      <w:r w:rsidRPr="00B738F4">
        <w:rPr>
          <w:rFonts w:asciiTheme="minorHAnsi" w:hAnsiTheme="minorHAnsi" w:cstheme="minorHAnsi"/>
          <w:sz w:val="22"/>
          <w:szCs w:val="22"/>
        </w:rPr>
        <w:t>—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$</w:t>
      </w:r>
      <w:r w:rsidRPr="00B738F4">
        <w:rPr>
          <w:rFonts w:asciiTheme="minorHAnsi" w:hAnsiTheme="minorHAnsi" w:cstheme="minorHAnsi"/>
          <w:sz w:val="22"/>
          <w:szCs w:val="22"/>
        </w:rPr>
        <w:t>80,000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de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ent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bud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 xml:space="preserve">.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738F4">
        <w:rPr>
          <w:rFonts w:asciiTheme="minorHAnsi" w:hAnsiTheme="minorHAnsi" w:cstheme="minorHAnsi"/>
          <w:sz w:val="22"/>
          <w:szCs w:val="22"/>
        </w:rPr>
        <w:t xml:space="preserve">ed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738F4">
        <w:rPr>
          <w:rFonts w:asciiTheme="minorHAnsi" w:hAnsiTheme="minorHAnsi" w:cstheme="minorHAnsi"/>
          <w:sz w:val="22"/>
          <w:szCs w:val="22"/>
        </w:rPr>
        <w:t>e su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738F4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>ct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 xml:space="preserve">er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 xml:space="preserve">n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738F4">
        <w:rPr>
          <w:rFonts w:asciiTheme="minorHAnsi" w:hAnsiTheme="minorHAnsi" w:cstheme="minorHAnsi"/>
          <w:sz w:val="22"/>
          <w:szCs w:val="22"/>
        </w:rPr>
        <w:t>ep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h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738F4">
        <w:rPr>
          <w:rFonts w:asciiTheme="minorHAnsi" w:hAnsiTheme="minorHAnsi" w:cstheme="minorHAnsi"/>
          <w:sz w:val="22"/>
          <w:szCs w:val="22"/>
        </w:rPr>
        <w:t>al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738F4">
        <w:rPr>
          <w:rFonts w:asciiTheme="minorHAnsi" w:hAnsiTheme="minorHAnsi" w:cstheme="minorHAnsi"/>
          <w:sz w:val="22"/>
          <w:szCs w:val="22"/>
        </w:rPr>
        <w:t xml:space="preserve">, </w:t>
      </w:r>
      <w:r w:rsidRPr="00B738F4">
        <w:rPr>
          <w:rFonts w:asciiTheme="minorHAnsi" w:hAnsiTheme="minorHAnsi" w:cstheme="minorHAnsi"/>
          <w:sz w:val="22"/>
          <w:szCs w:val="22"/>
        </w:rPr>
        <w:t>condu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 xml:space="preserve">ed 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738F4">
        <w:rPr>
          <w:rFonts w:asciiTheme="minorHAnsi" w:hAnsiTheme="minorHAnsi" w:cstheme="minorHAnsi"/>
          <w:sz w:val="22"/>
          <w:szCs w:val="22"/>
        </w:rPr>
        <w:t>et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ch,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 xml:space="preserve">e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p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 xml:space="preserve">s,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ua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 xml:space="preserve">ed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odu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on so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 xml:space="preserve">and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738F4">
        <w:rPr>
          <w:rFonts w:asciiTheme="minorHAnsi" w:hAnsiTheme="minorHAnsi" w:cstheme="minorHAnsi"/>
          <w:sz w:val="22"/>
          <w:szCs w:val="22"/>
        </w:rPr>
        <w:t xml:space="preserve">,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z w:val="22"/>
          <w:szCs w:val="22"/>
        </w:rPr>
        <w:t>nd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 xml:space="preserve">d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he bud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.</w:t>
      </w:r>
    </w:p>
    <w:p w14:paraId="62B94CE5" w14:textId="77777777" w:rsidR="00900301" w:rsidRPr="00B738F4" w:rsidRDefault="00B738F4" w:rsidP="00B738F4">
      <w:pPr>
        <w:spacing w:before="35"/>
        <w:ind w:left="148" w:right="-13"/>
        <w:rPr>
          <w:rFonts w:asciiTheme="minorHAnsi" w:eastAsia="Arial" w:hAnsiTheme="minorHAnsi" w:cstheme="minorHAnsi"/>
          <w:sz w:val="22"/>
          <w:szCs w:val="22"/>
        </w:rPr>
      </w:pPr>
      <w:r w:rsidRPr="00B738F4">
        <w:rPr>
          <w:rFonts w:asciiTheme="minorHAnsi" w:eastAsia="Arial" w:hAnsiTheme="minorHAnsi" w:cstheme="minorHAnsi"/>
          <w:sz w:val="22"/>
          <w:szCs w:val="22"/>
        </w:rPr>
        <w:t>St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eph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was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f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on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se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su</w:t>
      </w:r>
      <w:r w:rsidRPr="00B738F4">
        <w:rPr>
          <w:rFonts w:asciiTheme="minorHAnsi" w:eastAsia="Arial" w:hAnsiTheme="minorHAnsi" w:cstheme="minorHAnsi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ld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sz w:val="22"/>
          <w:szCs w:val="22"/>
        </w:rPr>
        <w:t>g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sz w:val="22"/>
          <w:szCs w:val="22"/>
        </w:rPr>
        <w:t>d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738F4">
        <w:rPr>
          <w:rFonts w:asciiTheme="minorHAnsi" w:eastAsia="Arial" w:hAnsiTheme="minorHAnsi" w:cstheme="minorHAnsi"/>
          <w:sz w:val="22"/>
          <w:szCs w:val="22"/>
        </w:rPr>
        <w:t xml:space="preserve">work 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B738F4">
        <w:rPr>
          <w:rFonts w:asciiTheme="minorHAnsi" w:eastAsia="Arial" w:hAnsiTheme="minorHAnsi" w:cstheme="minorHAnsi"/>
          <w:sz w:val="22"/>
          <w:szCs w:val="22"/>
        </w:rPr>
        <w:t>tw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B738F4">
        <w:rPr>
          <w:rFonts w:asciiTheme="minorHAnsi" w:eastAsia="Arial" w:hAnsiTheme="minorHAnsi" w:cstheme="minorHAnsi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738F4">
        <w:rPr>
          <w:rFonts w:asciiTheme="minorHAnsi" w:eastAsia="Arial" w:hAnsiTheme="minorHAnsi" w:cstheme="minorHAnsi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sz w:val="22"/>
          <w:szCs w:val="22"/>
        </w:rPr>
        <w:t>d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ec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ni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sz w:val="22"/>
          <w:szCs w:val="22"/>
        </w:rPr>
        <w:t>l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c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sz w:val="22"/>
          <w:szCs w:val="22"/>
        </w:rPr>
        <w:t>tr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B738F4">
        <w:rPr>
          <w:rFonts w:asciiTheme="minorHAnsi" w:eastAsia="Arial" w:hAnsiTheme="minorHAnsi" w:cstheme="minorHAnsi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sz w:val="22"/>
          <w:szCs w:val="22"/>
        </w:rPr>
        <w:t>,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el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ve</w:t>
      </w:r>
      <w:r w:rsidRPr="00B738F4">
        <w:rPr>
          <w:rFonts w:asciiTheme="minorHAnsi" w:eastAsia="Arial" w:hAnsiTheme="minorHAnsi" w:cstheme="minorHAnsi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sz w:val="22"/>
          <w:szCs w:val="22"/>
        </w:rPr>
        <w:t>g</w:t>
      </w:r>
    </w:p>
    <w:p w14:paraId="79C7E5AC" w14:textId="77777777" w:rsidR="00900301" w:rsidRPr="00B738F4" w:rsidRDefault="00B738F4" w:rsidP="00B738F4">
      <w:pPr>
        <w:spacing w:before="1"/>
        <w:ind w:left="148" w:right="267"/>
        <w:rPr>
          <w:rFonts w:asciiTheme="minorHAnsi" w:eastAsia="Arial" w:hAnsiTheme="minorHAnsi" w:cstheme="minorHAnsi"/>
          <w:sz w:val="22"/>
          <w:szCs w:val="22"/>
        </w:rPr>
      </w:pPr>
      <w:r w:rsidRPr="00B738F4">
        <w:rPr>
          <w:rFonts w:asciiTheme="minorHAnsi" w:eastAsia="Arial" w:hAnsiTheme="minorHAnsi" w:cstheme="minorHAnsi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esu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B738F4">
        <w:rPr>
          <w:rFonts w:asciiTheme="minorHAnsi" w:eastAsia="Arial" w:hAnsiTheme="minorHAnsi" w:cstheme="minorHAnsi"/>
          <w:sz w:val="22"/>
          <w:szCs w:val="22"/>
        </w:rPr>
        <w:t xml:space="preserve">ts 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ahe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sz w:val="22"/>
          <w:szCs w:val="22"/>
        </w:rPr>
        <w:t>d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B738F4">
        <w:rPr>
          <w:rFonts w:asciiTheme="minorHAnsi" w:eastAsia="Arial" w:hAnsiTheme="minorHAnsi" w:cstheme="minorHAnsi"/>
          <w:sz w:val="22"/>
          <w:szCs w:val="22"/>
        </w:rPr>
        <w:t>f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ule</w:t>
      </w:r>
      <w:r w:rsidRPr="00B738F4">
        <w:rPr>
          <w:rFonts w:asciiTheme="minorHAnsi" w:eastAsia="Arial" w:hAnsiTheme="minorHAnsi" w:cstheme="minorHAnsi"/>
          <w:sz w:val="22"/>
          <w:szCs w:val="22"/>
        </w:rPr>
        <w:t>.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—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eo</w:t>
      </w:r>
      <w:r w:rsidRPr="00B738F4">
        <w:rPr>
          <w:rFonts w:asciiTheme="minorHAnsi" w:eastAsia="Arial" w:hAnsiTheme="minorHAnsi" w:cstheme="minorHAnsi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B738F4">
        <w:rPr>
          <w:rFonts w:asciiTheme="minorHAnsi" w:eastAsia="Arial" w:hAnsiTheme="minorHAnsi" w:cstheme="minorHAnsi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oh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so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sz w:val="22"/>
          <w:szCs w:val="22"/>
        </w:rPr>
        <w:t>,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Pr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uce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sz w:val="22"/>
          <w:szCs w:val="22"/>
        </w:rPr>
        <w:t>, Na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tion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sz w:val="22"/>
          <w:szCs w:val="22"/>
        </w:rPr>
        <w:t>l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eastAsia="Arial" w:hAnsiTheme="minorHAnsi" w:cstheme="minorHAnsi"/>
          <w:sz w:val="22"/>
          <w:szCs w:val="22"/>
        </w:rPr>
        <w:t>m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B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oa</w:t>
      </w:r>
      <w:r w:rsidRPr="00B738F4">
        <w:rPr>
          <w:rFonts w:asciiTheme="minorHAnsi" w:eastAsia="Arial" w:hAnsiTheme="minorHAnsi" w:cstheme="minorHAnsi"/>
          <w:sz w:val="22"/>
          <w:szCs w:val="22"/>
        </w:rPr>
        <w:t>rd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sz w:val="22"/>
          <w:szCs w:val="22"/>
        </w:rPr>
        <w:t>f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sz w:val="22"/>
          <w:szCs w:val="22"/>
        </w:rPr>
        <w:t>.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1998-2000</w:t>
      </w:r>
    </w:p>
    <w:p w14:paraId="04C2FAB0" w14:textId="77777777" w:rsidR="00900301" w:rsidRPr="00B738F4" w:rsidRDefault="00900301" w:rsidP="00B738F4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717E783" w14:textId="77777777" w:rsidR="00900301" w:rsidRPr="00B738F4" w:rsidRDefault="00900301" w:rsidP="00B738F4">
      <w:pPr>
        <w:rPr>
          <w:rFonts w:asciiTheme="minorHAnsi" w:hAnsiTheme="minorHAnsi" w:cstheme="minorHAnsi"/>
          <w:sz w:val="22"/>
          <w:szCs w:val="22"/>
        </w:rPr>
      </w:pPr>
    </w:p>
    <w:p w14:paraId="7B19618E" w14:textId="77777777" w:rsidR="00900301" w:rsidRPr="00B738F4" w:rsidRDefault="00B738F4" w:rsidP="00B738F4">
      <w:pPr>
        <w:ind w:left="148"/>
        <w:rPr>
          <w:rFonts w:asciiTheme="minorHAnsi" w:eastAsia="Arial" w:hAnsiTheme="minorHAnsi" w:cstheme="minorHAnsi"/>
          <w:sz w:val="22"/>
          <w:szCs w:val="22"/>
        </w:rPr>
      </w:pPr>
      <w:r w:rsidRPr="00B738F4">
        <w:rPr>
          <w:rFonts w:asciiTheme="minorHAnsi" w:eastAsia="Arial" w:hAnsiTheme="minorHAnsi" w:cstheme="minorHAnsi"/>
          <w:sz w:val="22"/>
          <w:szCs w:val="22"/>
        </w:rPr>
        <w:t>Earlier</w:t>
      </w:r>
      <w:r w:rsidRPr="00B738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sz w:val="22"/>
          <w:szCs w:val="22"/>
        </w:rPr>
        <w:t>echni</w:t>
      </w:r>
      <w:r w:rsidRPr="00B738F4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sz w:val="22"/>
          <w:szCs w:val="22"/>
        </w:rPr>
        <w:t>al</w:t>
      </w:r>
      <w:r w:rsidRPr="00B738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738F4">
        <w:rPr>
          <w:rFonts w:asciiTheme="minorHAnsi" w:eastAsia="Arial" w:hAnsiTheme="minorHAnsi" w:cstheme="minorHAnsi"/>
          <w:sz w:val="22"/>
          <w:szCs w:val="22"/>
        </w:rPr>
        <w:t>rit</w:t>
      </w:r>
      <w:r w:rsidRPr="00B738F4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sz w:val="22"/>
          <w:szCs w:val="22"/>
        </w:rPr>
        <w:t>ng</w:t>
      </w:r>
    </w:p>
    <w:p w14:paraId="17C0840B" w14:textId="77777777" w:rsidR="00900301" w:rsidRPr="00B738F4" w:rsidRDefault="00900301" w:rsidP="00B738F4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4F964C6C" w14:textId="77777777" w:rsidR="00900301" w:rsidRPr="00B738F4" w:rsidRDefault="00B738F4" w:rsidP="00B738F4">
      <w:pPr>
        <w:ind w:left="148"/>
        <w:rPr>
          <w:rFonts w:asciiTheme="minorHAnsi" w:eastAsia="Arial" w:hAnsiTheme="minorHAnsi" w:cstheme="minorHAnsi"/>
          <w:sz w:val="22"/>
          <w:szCs w:val="22"/>
        </w:rPr>
      </w:pPr>
      <w:r w:rsidRPr="00B738F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738F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BC</w:t>
      </w:r>
      <w:r w:rsidRPr="00B738F4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inis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B738F4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/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B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CIT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–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Re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B738F4">
        <w:rPr>
          <w:rFonts w:asciiTheme="minorHAnsi" w:eastAsia="Arial" w:hAnsiTheme="minorHAnsi" w:cstheme="minorHAnsi"/>
          <w:sz w:val="22"/>
          <w:szCs w:val="22"/>
        </w:rPr>
        <w:t>e</w:t>
      </w:r>
    </w:p>
    <w:p w14:paraId="53FEAE70" w14:textId="77777777" w:rsidR="00900301" w:rsidRPr="00B738F4" w:rsidRDefault="00B738F4" w:rsidP="00B738F4">
      <w:pPr>
        <w:spacing w:before="10"/>
        <w:ind w:left="473" w:right="155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738F4">
        <w:rPr>
          <w:rFonts w:asciiTheme="minorHAnsi" w:eastAsia="Arial" w:hAnsiTheme="minorHAnsi" w:cstheme="minorHAnsi"/>
          <w:sz w:val="22"/>
          <w:szCs w:val="22"/>
        </w:rPr>
        <w:t>Inve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sz w:val="22"/>
          <w:szCs w:val="22"/>
        </w:rPr>
        <w:t>to</w:t>
      </w:r>
      <w:r w:rsidRPr="00B738F4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sz w:val="22"/>
          <w:szCs w:val="22"/>
        </w:rPr>
        <w:t>y</w:t>
      </w:r>
      <w:r w:rsidRPr="00B738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B738F4">
        <w:rPr>
          <w:rFonts w:asciiTheme="minorHAnsi" w:eastAsia="Arial" w:hAnsiTheme="minorHAnsi" w:cstheme="minorHAnsi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sz w:val="22"/>
          <w:szCs w:val="22"/>
        </w:rPr>
        <w:t>g</w:t>
      </w:r>
      <w:r w:rsidRPr="00B738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P</w:t>
      </w:r>
      <w:r w:rsidRPr="00B738F4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w w:val="99"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g</w:t>
      </w:r>
      <w:r w:rsidRPr="00B738F4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w w:val="99"/>
          <w:sz w:val="22"/>
          <w:szCs w:val="22"/>
        </w:rPr>
        <w:t>am</w:t>
      </w:r>
    </w:p>
    <w:p w14:paraId="6C76EB68" w14:textId="77777777" w:rsidR="00900301" w:rsidRPr="00B738F4" w:rsidRDefault="00B738F4" w:rsidP="00B738F4">
      <w:pPr>
        <w:spacing w:before="46"/>
        <w:ind w:left="148"/>
        <w:rPr>
          <w:rFonts w:asciiTheme="minorHAnsi" w:eastAsia="Arial" w:hAnsiTheme="minorHAnsi" w:cstheme="minorHAnsi"/>
          <w:sz w:val="22"/>
          <w:szCs w:val="22"/>
        </w:rPr>
      </w:pPr>
      <w:r w:rsidRPr="00B738F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738F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ghes</w:t>
      </w:r>
      <w:r w:rsidRPr="00B738F4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B738F4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ada</w:t>
      </w:r>
      <w:r w:rsidRPr="00B738F4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ste</w:t>
      </w:r>
      <w:r w:rsidRPr="00B738F4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Di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is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B738F4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B738F4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aining</w:t>
      </w:r>
    </w:p>
    <w:p w14:paraId="2931E420" w14:textId="77777777" w:rsidR="00900301" w:rsidRPr="00B738F4" w:rsidRDefault="00B738F4" w:rsidP="00B738F4">
      <w:pPr>
        <w:spacing w:before="10"/>
        <w:ind w:left="473" w:right="166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738F4">
        <w:rPr>
          <w:rFonts w:asciiTheme="minorHAnsi" w:eastAsia="Arial" w:hAnsiTheme="minorHAnsi" w:cstheme="minorHAnsi"/>
          <w:b/>
          <w:sz w:val="22"/>
          <w:szCs w:val="22"/>
        </w:rPr>
        <w:t>Dep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B738F4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now</w:t>
      </w:r>
      <w:r w:rsidRPr="00B738F4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Ra</w:t>
      </w:r>
      <w:r w:rsidRPr="00B738F4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heon</w:t>
      </w:r>
      <w:r w:rsidRPr="00B738F4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w w:val="99"/>
          <w:sz w:val="22"/>
          <w:szCs w:val="22"/>
        </w:rPr>
        <w:t>Ca</w:t>
      </w:r>
      <w:r w:rsidRPr="00B738F4">
        <w:rPr>
          <w:rFonts w:asciiTheme="minorHAnsi" w:eastAsia="Arial" w:hAnsiTheme="minorHAnsi" w:cstheme="minorHAnsi"/>
          <w:b/>
          <w:spacing w:val="3"/>
          <w:w w:val="99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b/>
          <w:w w:val="99"/>
          <w:sz w:val="22"/>
          <w:szCs w:val="22"/>
        </w:rPr>
        <w:t>ada)</w:t>
      </w:r>
    </w:p>
    <w:p w14:paraId="7A097677" w14:textId="77777777" w:rsidR="00900301" w:rsidRPr="00B738F4" w:rsidRDefault="00B738F4" w:rsidP="00B738F4">
      <w:pPr>
        <w:spacing w:before="45"/>
        <w:ind w:left="148"/>
        <w:rPr>
          <w:rFonts w:asciiTheme="minorHAnsi" w:eastAsia="Arial" w:hAnsiTheme="minorHAnsi" w:cstheme="minorHAnsi"/>
          <w:sz w:val="22"/>
          <w:szCs w:val="22"/>
        </w:rPr>
      </w:pPr>
      <w:r w:rsidRPr="00B738F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738F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BC</w:t>
      </w:r>
      <w:r w:rsidRPr="00B738F4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B738F4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ad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aini</w:t>
      </w:r>
      <w:r w:rsidRPr="00B738F4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g</w:t>
      </w:r>
    </w:p>
    <w:p w14:paraId="5812A113" w14:textId="77777777" w:rsidR="00900301" w:rsidRPr="00B738F4" w:rsidRDefault="00B738F4" w:rsidP="00B738F4">
      <w:pPr>
        <w:spacing w:before="45"/>
        <w:ind w:left="148"/>
        <w:rPr>
          <w:rFonts w:asciiTheme="minorHAnsi" w:eastAsia="Arial" w:hAnsiTheme="minorHAnsi" w:cstheme="minorHAnsi"/>
          <w:sz w:val="22"/>
          <w:szCs w:val="22"/>
        </w:rPr>
      </w:pPr>
      <w:r w:rsidRPr="00B738F4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B738F4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b/>
          <w:position w:val="-1"/>
          <w:sz w:val="22"/>
          <w:szCs w:val="22"/>
        </w:rPr>
        <w:t>pe</w:t>
      </w:r>
      <w:r w:rsidRPr="00B738F4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position w:val="-1"/>
          <w:sz w:val="22"/>
          <w:szCs w:val="22"/>
        </w:rPr>
        <w:t>um</w:t>
      </w:r>
      <w:r w:rsidRPr="00B738F4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b/>
          <w:position w:val="-1"/>
          <w:sz w:val="22"/>
          <w:szCs w:val="22"/>
        </w:rPr>
        <w:t>ig</w:t>
      </w:r>
      <w:r w:rsidRPr="00B738F4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b/>
          <w:position w:val="-1"/>
          <w:sz w:val="22"/>
          <w:szCs w:val="22"/>
        </w:rPr>
        <w:t>l</w:t>
      </w:r>
      <w:r w:rsidRPr="00B738F4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P</w:t>
      </w:r>
      <w:r w:rsidRPr="00B738F4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position w:val="-1"/>
          <w:sz w:val="22"/>
          <w:szCs w:val="22"/>
        </w:rPr>
        <w:t>oc</w:t>
      </w:r>
      <w:r w:rsidRPr="00B738F4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b/>
          <w:position w:val="-1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b/>
          <w:position w:val="-1"/>
          <w:sz w:val="22"/>
          <w:szCs w:val="22"/>
        </w:rPr>
        <w:t>ing</w:t>
      </w:r>
    </w:p>
    <w:p w14:paraId="5DBA3AD4" w14:textId="77777777" w:rsidR="00900301" w:rsidRPr="00B738F4" w:rsidRDefault="00B738F4" w:rsidP="00B738F4">
      <w:pPr>
        <w:spacing w:before="45"/>
        <w:ind w:right="593"/>
        <w:rPr>
          <w:rFonts w:asciiTheme="minorHAnsi" w:eastAsia="Arial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z w:val="22"/>
          <w:szCs w:val="22"/>
        </w:rPr>
        <w:br w:type="column"/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po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ate</w:t>
      </w:r>
      <w:r w:rsidRPr="00B738F4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B738F4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cu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en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B738F4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B738F4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aining</w:t>
      </w:r>
      <w:r w:rsidRPr="00B738F4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ide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 xml:space="preserve">s 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738F4">
        <w:rPr>
          <w:rFonts w:asciiTheme="minorHAnsi" w:eastAsia="Arial" w:hAnsiTheme="minorHAnsi" w:cstheme="minorHAnsi"/>
          <w:sz w:val="22"/>
          <w:szCs w:val="22"/>
        </w:rPr>
        <w:t>ari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sz w:val="22"/>
          <w:szCs w:val="22"/>
        </w:rPr>
        <w:t>us</w:t>
      </w:r>
      <w:r w:rsidRPr="00B738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sz w:val="22"/>
          <w:szCs w:val="22"/>
        </w:rPr>
        <w:t>,</w:t>
      </w:r>
      <w:r w:rsidRPr="00B738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8F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738F4">
        <w:rPr>
          <w:rFonts w:asciiTheme="minorHAnsi" w:eastAsia="Arial" w:hAnsiTheme="minorHAnsi" w:cstheme="minorHAnsi"/>
          <w:sz w:val="22"/>
          <w:szCs w:val="22"/>
        </w:rPr>
        <w:t>d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sz w:val="22"/>
          <w:szCs w:val="22"/>
        </w:rPr>
        <w:t>ng</w:t>
      </w:r>
      <w:r w:rsidRPr="00B738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B738F4">
        <w:rPr>
          <w:rFonts w:asciiTheme="minorHAnsi" w:eastAsia="Arial" w:hAnsiTheme="minorHAnsi" w:cstheme="minorHAnsi"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Cancer</w:t>
      </w:r>
      <w:r w:rsidRPr="00B738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sz w:val="22"/>
          <w:szCs w:val="22"/>
        </w:rPr>
        <w:t>g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sz w:val="22"/>
          <w:szCs w:val="22"/>
        </w:rPr>
        <w:t>y</w:t>
      </w:r>
      <w:r w:rsidRPr="00B738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B738F4">
        <w:rPr>
          <w:rFonts w:asciiTheme="minorHAnsi" w:eastAsia="Arial" w:hAnsiTheme="minorHAnsi" w:cstheme="minorHAnsi"/>
          <w:sz w:val="22"/>
          <w:szCs w:val="22"/>
        </w:rPr>
        <w:t>u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sz w:val="22"/>
          <w:szCs w:val="22"/>
        </w:rPr>
        <w:t>tu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of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</w:t>
      </w:r>
      <w:r w:rsidRPr="00B738F4">
        <w:rPr>
          <w:rFonts w:asciiTheme="minorHAnsi" w:eastAsia="Arial" w:hAnsiTheme="minorHAnsi" w:cstheme="minorHAnsi"/>
          <w:sz w:val="22"/>
          <w:szCs w:val="22"/>
        </w:rPr>
        <w:t>C)</w:t>
      </w:r>
    </w:p>
    <w:p w14:paraId="4C6FCA8E" w14:textId="77777777" w:rsidR="00900301" w:rsidRPr="00B738F4" w:rsidRDefault="00B738F4" w:rsidP="00B738F4">
      <w:pPr>
        <w:rPr>
          <w:rFonts w:asciiTheme="minorHAnsi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738F4">
        <w:rPr>
          <w:rFonts w:asciiTheme="minorHAnsi" w:hAnsiTheme="minorHAnsi" w:cstheme="minorHAnsi"/>
          <w:sz w:val="22"/>
          <w:szCs w:val="22"/>
        </w:rPr>
        <w:t>onsu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738F4">
        <w:rPr>
          <w:rFonts w:asciiTheme="minorHAnsi" w:hAnsiTheme="minorHAnsi" w:cstheme="minorHAnsi"/>
          <w:sz w:val="22"/>
          <w:szCs w:val="22"/>
        </w:rPr>
        <w:t>ng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d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>o 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738F4">
        <w:rPr>
          <w:rFonts w:asciiTheme="minorHAnsi" w:hAnsiTheme="minorHAnsi" w:cstheme="minorHAnsi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er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and C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738F4">
        <w:rPr>
          <w:rFonts w:asciiTheme="minorHAnsi" w:hAnsiTheme="minorHAnsi" w:cstheme="minorHAnsi"/>
          <w:sz w:val="22"/>
          <w:szCs w:val="22"/>
        </w:rPr>
        <w:t>e Con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ent</w:t>
      </w:r>
    </w:p>
    <w:p w14:paraId="77BA86DE" w14:textId="77777777" w:rsidR="00900301" w:rsidRPr="00B738F4" w:rsidRDefault="00B738F4" w:rsidP="00B738F4">
      <w:pPr>
        <w:rPr>
          <w:rFonts w:asciiTheme="minorHAnsi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oper</w:t>
      </w:r>
    </w:p>
    <w:p w14:paraId="49D4F852" w14:textId="77777777" w:rsidR="00900301" w:rsidRPr="00B738F4" w:rsidRDefault="00900301" w:rsidP="00B738F4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A473D6E" w14:textId="77777777" w:rsidR="00900301" w:rsidRPr="00B738F4" w:rsidRDefault="00B738F4" w:rsidP="00B738F4">
      <w:pPr>
        <w:rPr>
          <w:rFonts w:asciiTheme="minorHAnsi" w:eastAsia="Arial" w:hAnsiTheme="minorHAnsi" w:cstheme="minorHAnsi"/>
          <w:sz w:val="22"/>
          <w:szCs w:val="22"/>
        </w:rPr>
      </w:pP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iter</w:t>
      </w:r>
    </w:p>
    <w:p w14:paraId="6A0C5E0E" w14:textId="77777777" w:rsidR="00900301" w:rsidRPr="00B738F4" w:rsidRDefault="00B738F4" w:rsidP="00B738F4">
      <w:pPr>
        <w:spacing w:before="1"/>
        <w:ind w:right="491"/>
        <w:rPr>
          <w:rFonts w:asciiTheme="minorHAnsi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738F4">
        <w:rPr>
          <w:rFonts w:asciiTheme="minorHAnsi" w:hAnsiTheme="minorHAnsi" w:cstheme="minorHAnsi"/>
          <w:sz w:val="22"/>
          <w:szCs w:val="22"/>
        </w:rPr>
        <w:t>u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ho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 xml:space="preserve">ed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 xml:space="preserve">x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 xml:space="preserve">,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en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h, co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z w:val="22"/>
          <w:szCs w:val="22"/>
        </w:rPr>
        <w:t>l 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cr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>en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738F4">
        <w:rPr>
          <w:rFonts w:asciiTheme="minorHAnsi" w:hAnsiTheme="minorHAnsi" w:cstheme="minorHAnsi"/>
          <w:sz w:val="22"/>
          <w:szCs w:val="22"/>
        </w:rPr>
        <w:t>s.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h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>e o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z w:val="22"/>
          <w:szCs w:val="22"/>
        </w:rPr>
        <w:t>ns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o p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odu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 xml:space="preserve">d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o</w:t>
      </w:r>
    </w:p>
    <w:p w14:paraId="778128A8" w14:textId="77777777" w:rsidR="00900301" w:rsidRPr="00B738F4" w:rsidRDefault="00B738F4" w:rsidP="00B738F4">
      <w:pPr>
        <w:rPr>
          <w:rFonts w:asciiTheme="minorHAnsi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z w:val="22"/>
          <w:szCs w:val="22"/>
        </w:rPr>
        <w:t>p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odu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 xml:space="preserve">s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 xml:space="preserve">n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os An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>s.</w:t>
      </w:r>
    </w:p>
    <w:p w14:paraId="3101B29D" w14:textId="77777777" w:rsidR="00900301" w:rsidRPr="00B738F4" w:rsidRDefault="00900301" w:rsidP="00B738F4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92DF4FF" w14:textId="77777777" w:rsidR="00900301" w:rsidRPr="00B738F4" w:rsidRDefault="00900301" w:rsidP="00B738F4">
      <w:pPr>
        <w:rPr>
          <w:rFonts w:asciiTheme="minorHAnsi" w:hAnsiTheme="minorHAnsi" w:cstheme="minorHAnsi"/>
          <w:sz w:val="22"/>
          <w:szCs w:val="22"/>
        </w:rPr>
      </w:pPr>
    </w:p>
    <w:p w14:paraId="631CAACF" w14:textId="77777777" w:rsidR="00900301" w:rsidRPr="00B738F4" w:rsidRDefault="00B738F4" w:rsidP="00B738F4">
      <w:pPr>
        <w:rPr>
          <w:rFonts w:asciiTheme="minorHAnsi" w:eastAsia="Arial" w:hAnsiTheme="minorHAnsi" w:cstheme="minorHAnsi"/>
          <w:sz w:val="22"/>
          <w:szCs w:val="22"/>
        </w:rPr>
      </w:pPr>
      <w:r w:rsidRPr="00B738F4">
        <w:rPr>
          <w:rFonts w:asciiTheme="minorHAnsi" w:eastAsia="Arial" w:hAnsiTheme="minorHAnsi" w:cstheme="minorHAnsi"/>
          <w:sz w:val="22"/>
          <w:szCs w:val="22"/>
        </w:rPr>
        <w:t>Scientif</w:t>
      </w:r>
      <w:r w:rsidRPr="00B738F4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&amp;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sc</w:t>
      </w:r>
      <w:r w:rsidRPr="00B738F4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sz w:val="22"/>
          <w:szCs w:val="22"/>
        </w:rPr>
        <w:t>ence</w:t>
      </w:r>
      <w:r w:rsidRPr="00B738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738F4">
        <w:rPr>
          <w:rFonts w:asciiTheme="minorHAnsi" w:eastAsia="Arial" w:hAnsiTheme="minorHAnsi" w:cstheme="minorHAnsi"/>
          <w:sz w:val="22"/>
          <w:szCs w:val="22"/>
        </w:rPr>
        <w:t>ri</w:t>
      </w:r>
      <w:r w:rsidRPr="00B738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sz w:val="22"/>
          <w:szCs w:val="22"/>
        </w:rPr>
        <w:t>ing</w:t>
      </w:r>
    </w:p>
    <w:p w14:paraId="5DD1AEAC" w14:textId="77777777" w:rsidR="00900301" w:rsidRPr="00B738F4" w:rsidRDefault="00900301" w:rsidP="00B738F4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026F6C4" w14:textId="77777777" w:rsidR="00900301" w:rsidRPr="00B738F4" w:rsidRDefault="00B738F4" w:rsidP="00B738F4">
      <w:pPr>
        <w:ind w:right="725"/>
        <w:rPr>
          <w:rFonts w:asciiTheme="minorHAnsi" w:eastAsia="Arial" w:hAnsiTheme="minorHAnsi" w:cstheme="minorHAnsi"/>
          <w:sz w:val="22"/>
          <w:szCs w:val="22"/>
        </w:rPr>
      </w:pPr>
      <w:r w:rsidRPr="00B738F4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>Y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B738F4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Blue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one</w:t>
      </w:r>
      <w:r w:rsidRPr="00B738F4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en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B738F4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Clinic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B738F4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ch, U.</w:t>
      </w:r>
      <w:r w:rsidRPr="00B738F4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Cal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B738F4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an</w:t>
      </w:r>
      <w:r w:rsidRPr="00B738F4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3"/>
          <w:sz w:val="22"/>
          <w:szCs w:val="22"/>
        </w:rPr>
        <w:t>F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anc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3"/>
          <w:sz w:val="22"/>
          <w:szCs w:val="22"/>
        </w:rPr>
        <w:t>F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ul</w:t>
      </w:r>
      <w:r w:rsidRPr="00B738F4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B738F4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 xml:space="preserve">edicine, </w:t>
      </w:r>
      <w:r w:rsidRPr="00B738F4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cGill</w:t>
      </w:r>
      <w:r w:rsidRPr="00B738F4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sity</w:t>
      </w:r>
      <w:r w:rsidRPr="00B738F4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Hea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B738F4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Cen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e,</w:t>
      </w:r>
      <w:r w:rsidRPr="00B738F4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>B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B738F4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 xml:space="preserve">r </w:t>
      </w:r>
      <w:r w:rsidRPr="00B738F4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b/>
          <w:spacing w:val="-2"/>
          <w:sz w:val="22"/>
          <w:szCs w:val="22"/>
        </w:rPr>
        <w:t>y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B738F4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Lig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ht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eg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hnolo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B738F4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3"/>
          <w:sz w:val="22"/>
          <w:szCs w:val="22"/>
        </w:rPr>
        <w:t>(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an.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>)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B738F4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and Ranc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 xml:space="preserve">s </w:t>
      </w:r>
      <w:r w:rsidRPr="00B738F4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ig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onal</w:t>
      </w:r>
      <w:r w:rsidRPr="00B738F4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Reha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itati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n H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spi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B738F4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 xml:space="preserve">Los </w:t>
      </w:r>
      <w:r w:rsidRPr="00B738F4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nge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01D5A7D5" w14:textId="77777777" w:rsidR="00900301" w:rsidRPr="00B738F4" w:rsidRDefault="00B738F4" w:rsidP="00B738F4">
      <w:pPr>
        <w:rPr>
          <w:rFonts w:asciiTheme="minorHAnsi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oped, w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e,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and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ed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B738F4">
        <w:rPr>
          <w:rFonts w:asciiTheme="minorHAnsi" w:hAnsiTheme="minorHAnsi" w:cstheme="minorHAnsi"/>
          <w:sz w:val="22"/>
          <w:szCs w:val="22"/>
        </w:rPr>
        <w:t>ed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b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ed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738F4">
        <w:rPr>
          <w:rFonts w:asciiTheme="minorHAnsi" w:hAnsiTheme="minorHAnsi" w:cstheme="minorHAnsi"/>
          <w:sz w:val="22"/>
          <w:szCs w:val="22"/>
        </w:rPr>
        <w:t>l</w:t>
      </w:r>
    </w:p>
    <w:p w14:paraId="7C9435B2" w14:textId="77777777" w:rsidR="00900301" w:rsidRPr="00B738F4" w:rsidRDefault="00B738F4" w:rsidP="00B738F4">
      <w:pPr>
        <w:spacing w:before="3"/>
        <w:ind w:right="627"/>
        <w:rPr>
          <w:rFonts w:asciiTheme="minorHAnsi" w:eastAsia="Arial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 xml:space="preserve">ch 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anu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p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s,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738F4">
        <w:rPr>
          <w:rFonts w:asciiTheme="minorHAnsi" w:hAnsiTheme="minorHAnsi" w:cstheme="minorHAnsi"/>
          <w:sz w:val="22"/>
          <w:szCs w:val="22"/>
        </w:rPr>
        <w:t>ou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z w:val="22"/>
          <w:szCs w:val="22"/>
        </w:rPr>
        <w:t>al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ew a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hAnsiTheme="minorHAnsi" w:cstheme="minorHAnsi"/>
          <w:sz w:val="22"/>
          <w:szCs w:val="22"/>
        </w:rPr>
        <w:t xml:space="preserve">,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u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ons,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and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p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738F4">
        <w:rPr>
          <w:rFonts w:asciiTheme="minorHAnsi" w:hAnsiTheme="minorHAnsi" w:cstheme="minorHAnsi"/>
          <w:sz w:val="22"/>
          <w:szCs w:val="22"/>
        </w:rPr>
        <w:t>os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hAnsiTheme="minorHAnsi" w:cstheme="minorHAnsi"/>
          <w:sz w:val="22"/>
          <w:szCs w:val="22"/>
        </w:rPr>
        <w:t>.</w:t>
      </w:r>
      <w:r w:rsidRPr="00B738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Y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sz w:val="22"/>
          <w:szCs w:val="22"/>
        </w:rPr>
        <w:t>u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738F4">
        <w:rPr>
          <w:rFonts w:asciiTheme="minorHAnsi" w:eastAsia="Arial" w:hAnsiTheme="minorHAnsi" w:cstheme="minorHAnsi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B738F4">
        <w:rPr>
          <w:rFonts w:asciiTheme="minorHAnsi" w:eastAsia="Arial" w:hAnsiTheme="minorHAnsi" w:cstheme="minorHAnsi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a</w:t>
      </w:r>
    </w:p>
    <w:p w14:paraId="5CDCEB05" w14:textId="77777777" w:rsidR="00900301" w:rsidRPr="00B738F4" w:rsidRDefault="00B738F4" w:rsidP="00B738F4">
      <w:pPr>
        <w:spacing w:before="35"/>
        <w:ind w:right="74"/>
        <w:rPr>
          <w:rFonts w:asciiTheme="minorHAnsi" w:eastAsia="Arial" w:hAnsiTheme="minorHAnsi" w:cstheme="minorHAnsi"/>
          <w:sz w:val="22"/>
          <w:szCs w:val="22"/>
        </w:rPr>
      </w:pP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as</w:t>
      </w:r>
      <w:r w:rsidRPr="00B738F4">
        <w:rPr>
          <w:rFonts w:asciiTheme="minorHAnsi" w:eastAsia="Arial" w:hAnsiTheme="minorHAnsi" w:cstheme="minorHAnsi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sz w:val="22"/>
          <w:szCs w:val="22"/>
        </w:rPr>
        <w:t>rf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738F4">
        <w:rPr>
          <w:rFonts w:asciiTheme="minorHAnsi" w:eastAsia="Arial" w:hAnsiTheme="minorHAnsi" w:cstheme="minorHAnsi"/>
          <w:sz w:val="22"/>
          <w:szCs w:val="22"/>
        </w:rPr>
        <w:t>l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j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B738F4">
        <w:rPr>
          <w:rFonts w:asciiTheme="minorHAnsi" w:eastAsia="Arial" w:hAnsiTheme="minorHAnsi" w:cstheme="minorHAnsi"/>
          <w:sz w:val="22"/>
          <w:szCs w:val="22"/>
        </w:rPr>
        <w:t>.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B738F4">
        <w:rPr>
          <w:rFonts w:asciiTheme="minorHAnsi" w:eastAsia="Arial" w:hAnsiTheme="minorHAnsi" w:cstheme="minorHAnsi"/>
          <w:sz w:val="22"/>
          <w:szCs w:val="22"/>
        </w:rPr>
        <w:t>rf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sz w:val="22"/>
          <w:szCs w:val="22"/>
        </w:rPr>
        <w:t>t.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Co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ns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B738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738F4">
        <w:rPr>
          <w:rFonts w:asciiTheme="minorHAnsi" w:eastAsia="Arial" w:hAnsiTheme="minorHAnsi" w:cstheme="minorHAnsi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gh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B738F4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B738F4">
        <w:rPr>
          <w:rFonts w:asciiTheme="minorHAnsi" w:eastAsia="Arial" w:hAnsiTheme="minorHAnsi" w:cstheme="minorHAnsi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B738F4">
        <w:rPr>
          <w:rFonts w:asciiTheme="minorHAnsi" w:eastAsia="Arial" w:hAnsiTheme="minorHAnsi" w:cstheme="minorHAnsi"/>
          <w:sz w:val="22"/>
          <w:szCs w:val="22"/>
        </w:rPr>
        <w:t>.</w:t>
      </w:r>
      <w:r w:rsidRPr="00B738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—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B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ia</w:t>
      </w:r>
      <w:r w:rsidRPr="00B738F4">
        <w:rPr>
          <w:rFonts w:asciiTheme="minorHAnsi" w:eastAsia="Arial" w:hAnsiTheme="minorHAnsi" w:cstheme="minorHAnsi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mi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sz w:val="22"/>
          <w:szCs w:val="22"/>
        </w:rPr>
        <w:t>,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Dir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ec</w:t>
      </w:r>
      <w:r w:rsidRPr="00B738F4">
        <w:rPr>
          <w:rFonts w:asciiTheme="minorHAnsi" w:eastAsia="Arial" w:hAnsiTheme="minorHAnsi" w:cstheme="minorHAnsi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sz w:val="22"/>
          <w:szCs w:val="22"/>
        </w:rPr>
        <w:t>,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B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B738F4">
        <w:rPr>
          <w:rFonts w:asciiTheme="minorHAnsi" w:eastAsia="Arial" w:hAnsiTheme="minorHAnsi" w:cstheme="minorHAnsi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201</w:t>
      </w:r>
      <w:r w:rsidRPr="00B738F4">
        <w:rPr>
          <w:rFonts w:asciiTheme="minorHAnsi" w:eastAsia="Arial" w:hAnsiTheme="minorHAnsi" w:cstheme="minorHAnsi"/>
          <w:sz w:val="22"/>
          <w:szCs w:val="22"/>
        </w:rPr>
        <w:t>0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–</w:t>
      </w:r>
      <w:r w:rsidRPr="00B738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pacing w:val="-1"/>
          <w:sz w:val="22"/>
          <w:szCs w:val="22"/>
        </w:rPr>
        <w:t>20</w:t>
      </w:r>
      <w:r w:rsidRPr="00B738F4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B738F4">
        <w:rPr>
          <w:rFonts w:asciiTheme="minorHAnsi" w:eastAsia="Arial" w:hAnsiTheme="minorHAnsi" w:cstheme="minorHAnsi"/>
          <w:sz w:val="22"/>
          <w:szCs w:val="22"/>
        </w:rPr>
        <w:t>6</w:t>
      </w:r>
    </w:p>
    <w:p w14:paraId="22310B3D" w14:textId="77777777" w:rsidR="00900301" w:rsidRPr="00B738F4" w:rsidRDefault="00900301" w:rsidP="00B738F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E88F6A1" w14:textId="77777777" w:rsidR="00900301" w:rsidRPr="00B738F4" w:rsidRDefault="00B738F4" w:rsidP="00B738F4">
      <w:pPr>
        <w:rPr>
          <w:rFonts w:asciiTheme="minorHAnsi" w:eastAsia="Arial" w:hAnsiTheme="minorHAnsi" w:cstheme="minorHAnsi"/>
          <w:sz w:val="22"/>
          <w:szCs w:val="22"/>
        </w:rPr>
      </w:pP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ci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B738F4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ld</w:t>
      </w:r>
      <w:r w:rsidRPr="00B738F4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BC</w:t>
      </w:r>
    </w:p>
    <w:p w14:paraId="776A65A9" w14:textId="77777777" w:rsidR="00900301" w:rsidRPr="00B738F4" w:rsidRDefault="00B738F4" w:rsidP="00B738F4">
      <w:pPr>
        <w:spacing w:before="1"/>
        <w:ind w:right="296"/>
        <w:rPr>
          <w:rFonts w:asciiTheme="minorHAnsi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738F4">
        <w:rPr>
          <w:rFonts w:asciiTheme="minorHAnsi" w:hAnsiTheme="minorHAnsi" w:cstheme="minorHAnsi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 xml:space="preserve">ed,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ed, a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z w:val="22"/>
          <w:szCs w:val="22"/>
        </w:rPr>
        <w:t>d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su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B738F4">
        <w:rPr>
          <w:rFonts w:asciiTheme="minorHAnsi" w:hAnsiTheme="minorHAnsi" w:cstheme="minorHAnsi"/>
          <w:sz w:val="22"/>
          <w:szCs w:val="22"/>
        </w:rPr>
        <w:t xml:space="preserve">ed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 xml:space="preserve">s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 xml:space="preserve">an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738F4">
        <w:rPr>
          <w:rFonts w:asciiTheme="minorHAnsi" w:hAnsiTheme="minorHAnsi" w:cstheme="minorHAnsi"/>
          <w:sz w:val="22"/>
          <w:szCs w:val="22"/>
        </w:rPr>
        <w:t xml:space="preserve">e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osk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 xml:space="preserve">on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 xml:space="preserve">he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y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of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>.</w:t>
      </w:r>
    </w:p>
    <w:p w14:paraId="47CB092B" w14:textId="77777777" w:rsidR="00900301" w:rsidRPr="00B738F4" w:rsidRDefault="00900301" w:rsidP="00B738F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32B8B5D" w14:textId="77777777" w:rsidR="00900301" w:rsidRPr="00B738F4" w:rsidRDefault="00B738F4" w:rsidP="00B738F4">
      <w:pPr>
        <w:rPr>
          <w:rFonts w:asciiTheme="minorHAnsi" w:eastAsia="Arial" w:hAnsiTheme="minorHAnsi" w:cstheme="minorHAnsi"/>
          <w:sz w:val="22"/>
          <w:szCs w:val="22"/>
        </w:rPr>
      </w:pP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ad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ate</w:t>
      </w:r>
      <w:r w:rsidRPr="00B738F4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udent</w:t>
      </w:r>
      <w:r w:rsidRPr="00B738F4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ch</w:t>
      </w:r>
      <w:r w:rsidRPr="00B738F4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ien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ist</w:t>
      </w:r>
    </w:p>
    <w:p w14:paraId="488E5955" w14:textId="77777777" w:rsidR="00900301" w:rsidRPr="00B738F4" w:rsidRDefault="00B738F4" w:rsidP="00B738F4">
      <w:pPr>
        <w:spacing w:before="1"/>
        <w:ind w:right="472"/>
        <w:jc w:val="both"/>
        <w:rPr>
          <w:rFonts w:asciiTheme="minorHAnsi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z w:val="22"/>
          <w:szCs w:val="22"/>
        </w:rPr>
        <w:t>W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z w:val="22"/>
          <w:szCs w:val="22"/>
        </w:rPr>
        <w:t>nd 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 xml:space="preserve">ed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ant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ap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z w:val="22"/>
          <w:szCs w:val="22"/>
        </w:rPr>
        <w:t>ns, b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ch pap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 xml:space="preserve">s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738F4">
        <w:rPr>
          <w:rFonts w:asciiTheme="minorHAnsi" w:hAnsiTheme="minorHAnsi" w:cstheme="minorHAnsi"/>
          <w:sz w:val="22"/>
          <w:szCs w:val="22"/>
        </w:rPr>
        <w:t>ou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nal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pub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B738F4">
        <w:rPr>
          <w:rFonts w:asciiTheme="minorHAnsi" w:hAnsiTheme="minorHAnsi" w:cstheme="minorHAnsi"/>
          <w:sz w:val="22"/>
          <w:szCs w:val="22"/>
        </w:rPr>
        <w:t>on,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 xml:space="preserve">and 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any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 xml:space="preserve">c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ew p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738F4">
        <w:rPr>
          <w:rFonts w:asciiTheme="minorHAnsi" w:hAnsiTheme="minorHAnsi" w:cstheme="minorHAnsi"/>
          <w:sz w:val="22"/>
          <w:szCs w:val="22"/>
        </w:rPr>
        <w:t>pe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s.</w:t>
      </w:r>
    </w:p>
    <w:p w14:paraId="1805F6F6" w14:textId="77777777" w:rsidR="00900301" w:rsidRPr="00B738F4" w:rsidRDefault="00900301" w:rsidP="00B738F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7DFF01E" w14:textId="77777777" w:rsidR="00900301" w:rsidRPr="00B738F4" w:rsidRDefault="00B738F4" w:rsidP="00B738F4">
      <w:pPr>
        <w:rPr>
          <w:rFonts w:asciiTheme="minorHAnsi" w:eastAsia="Arial" w:hAnsiTheme="minorHAnsi" w:cstheme="minorHAnsi"/>
          <w:sz w:val="22"/>
          <w:szCs w:val="22"/>
        </w:rPr>
      </w:pPr>
      <w:r w:rsidRPr="00B738F4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x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book</w:t>
      </w:r>
    </w:p>
    <w:p w14:paraId="250B83F2" w14:textId="77777777" w:rsidR="00900301" w:rsidRPr="00B738F4" w:rsidRDefault="00B738F4" w:rsidP="00B738F4">
      <w:pPr>
        <w:spacing w:before="1"/>
        <w:ind w:right="120"/>
        <w:rPr>
          <w:rFonts w:asciiTheme="minorHAnsi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na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 xml:space="preserve">ed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z w:val="22"/>
          <w:szCs w:val="22"/>
        </w:rPr>
        <w:t>nd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40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738F4">
        <w:rPr>
          <w:rFonts w:asciiTheme="minorHAnsi" w:hAnsiTheme="minorHAnsi" w:cstheme="minorHAnsi"/>
          <w:sz w:val="22"/>
          <w:szCs w:val="22"/>
        </w:rPr>
        <w:t>p</w:t>
      </w:r>
      <w:r w:rsidRPr="00B738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 xml:space="preserve">, </w:t>
      </w:r>
      <w:r w:rsidRPr="00B738F4">
        <w:rPr>
          <w:rFonts w:asciiTheme="minorHAnsi" w:hAnsiTheme="minorHAnsi" w:cstheme="minorHAnsi"/>
          <w:sz w:val="22"/>
          <w:szCs w:val="22"/>
        </w:rPr>
        <w:t>co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738F4">
        <w:rPr>
          <w:rFonts w:asciiTheme="minorHAnsi" w:hAnsiTheme="minorHAnsi" w:cstheme="minorHAnsi"/>
          <w:sz w:val="22"/>
          <w:szCs w:val="22"/>
        </w:rPr>
        <w:t>el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z w:val="22"/>
          <w:szCs w:val="22"/>
        </w:rPr>
        <w:t>en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z w:val="22"/>
          <w:szCs w:val="22"/>
        </w:rPr>
        <w:t>l 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>nce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book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h c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738F4">
        <w:rPr>
          <w:rFonts w:asciiTheme="minorHAnsi" w:hAnsiTheme="minorHAnsi" w:cstheme="minorHAnsi"/>
          <w:sz w:val="22"/>
          <w:szCs w:val="22"/>
        </w:rPr>
        <w:t>au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hor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Lor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z w:val="22"/>
          <w:szCs w:val="22"/>
        </w:rPr>
        <w:t>e W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eh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>ad</w:t>
      </w:r>
    </w:p>
    <w:p w14:paraId="45D1949C" w14:textId="77777777" w:rsidR="00900301" w:rsidRPr="00B738F4" w:rsidRDefault="00B738F4" w:rsidP="00B738F4">
      <w:pPr>
        <w:rPr>
          <w:rFonts w:asciiTheme="minorHAnsi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pacing w:val="1"/>
          <w:sz w:val="22"/>
          <w:szCs w:val="22"/>
        </w:rPr>
        <w:t>(r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B738F4">
        <w:rPr>
          <w:rFonts w:asciiTheme="minorHAnsi" w:hAnsiTheme="minorHAnsi" w:cstheme="minorHAnsi"/>
          <w:sz w:val="22"/>
          <w:szCs w:val="22"/>
        </w:rPr>
        <w:t>y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V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ce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d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>nt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738F4">
        <w:rPr>
          <w:rFonts w:asciiTheme="minorHAnsi" w:hAnsiTheme="minorHAnsi" w:cstheme="minorHAnsi"/>
          <w:sz w:val="22"/>
          <w:szCs w:val="22"/>
        </w:rPr>
        <w:t>ad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c at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UB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738F4">
        <w:rPr>
          <w:rFonts w:asciiTheme="minorHAnsi" w:hAnsiTheme="minorHAnsi" w:cstheme="minorHAnsi"/>
          <w:sz w:val="22"/>
          <w:szCs w:val="22"/>
        </w:rPr>
        <w:t xml:space="preserve">,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738F4">
        <w:rPr>
          <w:rFonts w:asciiTheme="minorHAnsi" w:hAnsiTheme="minorHAnsi" w:cstheme="minorHAnsi"/>
          <w:sz w:val="22"/>
          <w:szCs w:val="22"/>
        </w:rPr>
        <w:t>ound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>r</w:t>
      </w:r>
    </w:p>
    <w:p w14:paraId="143EF945" w14:textId="77777777" w:rsidR="00900301" w:rsidRPr="00B738F4" w:rsidRDefault="00B738F4" w:rsidP="00B738F4">
      <w:pPr>
        <w:rPr>
          <w:rFonts w:asciiTheme="minorHAnsi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 xml:space="preserve">s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738F4">
        <w:rPr>
          <w:rFonts w:asciiTheme="minorHAnsi" w:hAnsiTheme="minorHAnsi" w:cstheme="minorHAnsi"/>
          <w:sz w:val="22"/>
          <w:szCs w:val="22"/>
        </w:rPr>
        <w:t xml:space="preserve">nd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z w:val="22"/>
          <w:szCs w:val="22"/>
        </w:rPr>
        <w:t>h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738F4">
        <w:rPr>
          <w:rFonts w:asciiTheme="minorHAnsi" w:hAnsiTheme="minorHAnsi" w:cstheme="minorHAnsi"/>
          <w:sz w:val="22"/>
          <w:szCs w:val="22"/>
        </w:rPr>
        <w:t>e Tech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738F4">
        <w:rPr>
          <w:rFonts w:asciiTheme="minorHAnsi" w:hAnsiTheme="minorHAnsi" w:cstheme="minorHAnsi"/>
          <w:sz w:val="22"/>
          <w:szCs w:val="22"/>
        </w:rPr>
        <w:t>;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738F4">
        <w:rPr>
          <w:rFonts w:asciiTheme="minorHAnsi" w:hAnsiTheme="minorHAnsi" w:cstheme="minorHAnsi"/>
          <w:sz w:val="22"/>
          <w:szCs w:val="22"/>
        </w:rPr>
        <w:t>ee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L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ne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</w:p>
    <w:p w14:paraId="4EED8250" w14:textId="77777777" w:rsidR="00900301" w:rsidRPr="00B738F4" w:rsidRDefault="00B738F4" w:rsidP="00B738F4">
      <w:pPr>
        <w:spacing w:before="1"/>
        <w:rPr>
          <w:rFonts w:asciiTheme="minorHAnsi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on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z w:val="22"/>
          <w:szCs w:val="22"/>
        </w:rPr>
        <w:t>l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).</w:t>
      </w:r>
    </w:p>
    <w:p w14:paraId="08AD2463" w14:textId="77777777" w:rsidR="00900301" w:rsidRPr="00B738F4" w:rsidRDefault="00900301" w:rsidP="00B738F4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5599DF6" w14:textId="77777777" w:rsidR="00900301" w:rsidRPr="00B738F4" w:rsidRDefault="00900301" w:rsidP="00B738F4">
      <w:pPr>
        <w:rPr>
          <w:rFonts w:asciiTheme="minorHAnsi" w:hAnsiTheme="minorHAnsi" w:cstheme="minorHAnsi"/>
          <w:sz w:val="22"/>
          <w:szCs w:val="22"/>
        </w:rPr>
      </w:pPr>
    </w:p>
    <w:p w14:paraId="0A0DE8D2" w14:textId="77777777" w:rsidR="00900301" w:rsidRPr="00B738F4" w:rsidRDefault="00B738F4" w:rsidP="00B738F4">
      <w:pPr>
        <w:rPr>
          <w:rFonts w:asciiTheme="minorHAnsi" w:eastAsia="Arial" w:hAnsiTheme="minorHAnsi" w:cstheme="minorHAnsi"/>
          <w:sz w:val="22"/>
          <w:szCs w:val="22"/>
        </w:rPr>
        <w:sectPr w:rsidR="00900301" w:rsidRPr="00B738F4">
          <w:type w:val="continuous"/>
          <w:pgSz w:w="12240" w:h="15840"/>
          <w:pgMar w:top="820" w:right="900" w:bottom="280" w:left="860" w:header="720" w:footer="720" w:gutter="0"/>
          <w:cols w:num="2" w:space="720" w:equalWidth="0">
            <w:col w:w="5038" w:space="439"/>
            <w:col w:w="5003"/>
          </w:cols>
        </w:sectPr>
      </w:pPr>
      <w:r w:rsidRPr="00B738F4">
        <w:rPr>
          <w:rFonts w:asciiTheme="minorHAnsi" w:eastAsia="Arial" w:hAnsiTheme="minorHAnsi" w:cstheme="minorHAnsi"/>
          <w:position w:val="-1"/>
          <w:sz w:val="22"/>
          <w:szCs w:val="22"/>
        </w:rPr>
        <w:t>Educat</w:t>
      </w:r>
      <w:r w:rsidRPr="00B738F4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</w:p>
    <w:p w14:paraId="52A97CE8" w14:textId="77777777" w:rsidR="00900301" w:rsidRPr="00B738F4" w:rsidRDefault="00900301" w:rsidP="00B738F4">
      <w:pPr>
        <w:spacing w:before="9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"/>
        <w:gridCol w:w="4455"/>
        <w:gridCol w:w="879"/>
        <w:gridCol w:w="4352"/>
      </w:tblGrid>
      <w:tr w:rsidR="00900301" w:rsidRPr="00B738F4" w14:paraId="2347DBA1" w14:textId="77777777">
        <w:trPr>
          <w:trHeight w:hRule="exact" w:val="594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4B29A819" w14:textId="77777777" w:rsidR="00900301" w:rsidRPr="00B738F4" w:rsidRDefault="00B738F4" w:rsidP="00B738F4">
            <w:pPr>
              <w:spacing w:before="23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B738F4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  <w:p w14:paraId="18229C6E" w14:textId="77777777" w:rsidR="00900301" w:rsidRPr="00B738F4" w:rsidRDefault="00B738F4" w:rsidP="00B738F4">
            <w:pPr>
              <w:spacing w:before="88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B738F4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</w:tcPr>
          <w:p w14:paraId="02D7D72B" w14:textId="77777777" w:rsidR="00900301" w:rsidRPr="00B738F4" w:rsidRDefault="00B738F4" w:rsidP="00B738F4">
            <w:pPr>
              <w:spacing w:before="36"/>
              <w:ind w:left="13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738F4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M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</w:t>
            </w:r>
            <w:r w:rsidRPr="00B738F4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B738F4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B738F4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M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obile</w:t>
            </w:r>
            <w:r w:rsidRPr="00B738F4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Data</w:t>
            </w:r>
            <w:r w:rsidRPr="00B738F4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B738F4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olu</w:t>
            </w:r>
            <w:r w:rsidRPr="00B738F4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B738F4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o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ns</w:t>
            </w:r>
          </w:p>
          <w:p w14:paraId="2D6650BB" w14:textId="77777777" w:rsidR="00900301" w:rsidRPr="00B738F4" w:rsidRDefault="00B738F4" w:rsidP="00B738F4">
            <w:pPr>
              <w:spacing w:before="58"/>
              <w:ind w:left="13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738F4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M</w:t>
            </w:r>
            <w:r w:rsidRPr="00B738F4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D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B738F4">
              <w:rPr>
                <w:rFonts w:asciiTheme="minorHAnsi" w:eastAsia="Arial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B738F4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M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cDo</w:t>
            </w:r>
            <w:r w:rsidRPr="00B738F4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ald</w:t>
            </w:r>
            <w:r w:rsidRPr="00B738F4">
              <w:rPr>
                <w:rFonts w:asciiTheme="minorHAnsi" w:eastAsia="Arial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Det</w:t>
            </w:r>
            <w:r w:rsidRPr="00B738F4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B738F4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w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il</w:t>
            </w:r>
            <w:r w:rsidRPr="00B738F4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B738F4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&amp;</w:t>
            </w:r>
            <w:r w:rsidRPr="00B738F4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B738F4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B738F4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</w:t>
            </w:r>
            <w:r w:rsidRPr="00B738F4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iates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4933F40C" w14:textId="77777777" w:rsidR="00900301" w:rsidRPr="00B738F4" w:rsidRDefault="00B738F4" w:rsidP="00B738F4">
            <w:pPr>
              <w:spacing w:before="61"/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B738F4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</w:p>
          <w:p w14:paraId="6926403B" w14:textId="77777777" w:rsidR="00900301" w:rsidRPr="00B738F4" w:rsidRDefault="00B738F4" w:rsidP="00B738F4">
            <w:pPr>
              <w:spacing w:before="47"/>
              <w:ind w:right="13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B738F4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14:paraId="7B7B0965" w14:textId="77777777" w:rsidR="00900301" w:rsidRPr="00B738F4" w:rsidRDefault="00B738F4" w:rsidP="00B738F4">
            <w:pPr>
              <w:spacing w:before="93"/>
              <w:ind w:left="1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738F4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M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B738F4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B738F4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er</w:t>
            </w:r>
            <w:r w:rsidRPr="00B738F4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of</w:t>
            </w:r>
            <w:r w:rsidRPr="00B738F4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 xml:space="preserve"> S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ci</w:t>
            </w:r>
            <w:r w:rsidRPr="00B738F4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B738F4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</w:p>
          <w:p w14:paraId="3A247276" w14:textId="77777777" w:rsidR="00900301" w:rsidRPr="00B738F4" w:rsidRDefault="00B738F4" w:rsidP="00B738F4">
            <w:pPr>
              <w:ind w:left="129"/>
              <w:rPr>
                <w:rFonts w:asciiTheme="minorHAnsi" w:hAnsiTheme="minorHAnsi" w:cstheme="minorHAnsi"/>
                <w:sz w:val="22"/>
                <w:szCs w:val="22"/>
              </w:rPr>
            </w:pPr>
            <w:r w:rsidRPr="00B738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B738F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738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738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B738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738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738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738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738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738F4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B738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738F4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B738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738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B738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B738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738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738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738F4">
              <w:rPr>
                <w:rFonts w:asciiTheme="minorHAnsi" w:hAnsiTheme="minorHAnsi" w:cstheme="minorHAnsi"/>
                <w:sz w:val="22"/>
                <w:szCs w:val="22"/>
              </w:rPr>
              <w:t>sh C</w:t>
            </w:r>
            <w:r w:rsidRPr="00B738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B738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738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B738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B738F4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B738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ia</w:t>
            </w:r>
            <w:r w:rsidRPr="00B738F4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B738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B738F4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r w:rsidRPr="00B738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B738F4">
              <w:rPr>
                <w:rFonts w:asciiTheme="minorHAnsi" w:hAnsiTheme="minorHAnsi" w:cstheme="minorHAnsi"/>
                <w:sz w:val="22"/>
                <w:szCs w:val="22"/>
              </w:rPr>
              <w:t>ou</w:t>
            </w:r>
            <w:r w:rsidRPr="00B738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B738F4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</w:p>
        </w:tc>
      </w:tr>
      <w:tr w:rsidR="00900301" w:rsidRPr="00B738F4" w14:paraId="2E321364" w14:textId="77777777">
        <w:trPr>
          <w:trHeight w:hRule="exact" w:val="258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16C18343" w14:textId="77777777" w:rsidR="00900301" w:rsidRPr="00B738F4" w:rsidRDefault="00B738F4" w:rsidP="00B738F4">
            <w:pPr>
              <w:spacing w:before="6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B738F4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</w:tcPr>
          <w:p w14:paraId="18D557AA" w14:textId="77777777" w:rsidR="00900301" w:rsidRPr="00B738F4" w:rsidRDefault="00B738F4" w:rsidP="00B738F4">
            <w:pPr>
              <w:spacing w:before="18"/>
              <w:ind w:left="13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738F4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len</w:t>
            </w:r>
            <w:r w:rsidRPr="00B738F4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B738F4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y</w:t>
            </w:r>
            <w:r w:rsidRPr="00B738F4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B738F4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B738F4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le</w:t>
            </w:r>
            <w:r w:rsidRPr="00B738F4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B738F4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B738F4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on</w:t>
            </w:r>
            <w:r w:rsidRPr="00B738F4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cs</w:t>
            </w:r>
            <w:r w:rsidRPr="00B738F4">
              <w:rPr>
                <w:rFonts w:asciiTheme="minorHAnsi" w:eastAsia="Arial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B738F4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(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B738F4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o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w</w:t>
            </w:r>
            <w:r w:rsidRPr="00B738F4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B738F4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len</w:t>
            </w:r>
            <w:r w:rsidRPr="00B738F4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el)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4B90E2AF" w14:textId="77777777" w:rsidR="00900301" w:rsidRPr="00B738F4" w:rsidRDefault="00B738F4" w:rsidP="00B738F4">
            <w:pPr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B738F4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14:paraId="105529D2" w14:textId="77777777" w:rsidR="00900301" w:rsidRPr="00B738F4" w:rsidRDefault="00B738F4" w:rsidP="00B738F4">
            <w:pPr>
              <w:spacing w:before="16"/>
              <w:ind w:left="1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738F4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M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B738F4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B738F4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er</w:t>
            </w:r>
            <w:r w:rsidRPr="00B738F4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of</w:t>
            </w:r>
            <w:r w:rsidRPr="00B738F4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Fi</w:t>
            </w:r>
            <w:r w:rsidRPr="00B738F4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B738F4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B738F4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B738F4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B738F4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</w:tc>
      </w:tr>
      <w:tr w:rsidR="00900301" w:rsidRPr="00B738F4" w14:paraId="23A8FE13" w14:textId="77777777">
        <w:trPr>
          <w:trHeight w:hRule="exact" w:val="516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21E9C59" w14:textId="77777777" w:rsidR="00900301" w:rsidRPr="00B738F4" w:rsidRDefault="00B738F4" w:rsidP="00B738F4">
            <w:pPr>
              <w:spacing w:before="35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B738F4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lastRenderedPageBreak/>
              <w:t></w:t>
            </w:r>
          </w:p>
        </w:tc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</w:tcPr>
          <w:p w14:paraId="7B60E4EF" w14:textId="77777777" w:rsidR="00900301" w:rsidRPr="00B738F4" w:rsidRDefault="00B738F4" w:rsidP="00B738F4">
            <w:pPr>
              <w:spacing w:before="48"/>
              <w:ind w:left="13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738F4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B738F4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y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dn</w:t>
            </w:r>
            <w:r w:rsidRPr="00B738F4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B738F4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</w:t>
            </w:r>
            <w:r w:rsidRPr="00B738F4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738F4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v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elo</w:t>
            </w:r>
            <w:r w:rsidRPr="00B738F4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me</w:t>
            </w:r>
            <w:r w:rsidRPr="00B738F4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4F3BA686" w14:textId="77777777" w:rsidR="00900301" w:rsidRPr="00B738F4" w:rsidRDefault="00900301" w:rsidP="00B738F4">
            <w:pPr>
              <w:spacing w:before="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E704CB4" w14:textId="77777777" w:rsidR="00900301" w:rsidRPr="00B738F4" w:rsidRDefault="00B738F4" w:rsidP="00B738F4">
            <w:pPr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B738F4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14:paraId="753B700D" w14:textId="77777777" w:rsidR="00900301" w:rsidRPr="00B738F4" w:rsidRDefault="00B738F4" w:rsidP="00B738F4">
            <w:pPr>
              <w:ind w:left="129"/>
              <w:rPr>
                <w:rFonts w:asciiTheme="minorHAnsi" w:hAnsiTheme="minorHAnsi" w:cstheme="minorHAnsi"/>
                <w:sz w:val="22"/>
                <w:szCs w:val="22"/>
              </w:rPr>
            </w:pPr>
            <w:r w:rsidRPr="00B738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B738F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738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738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B738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738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738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738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738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738F4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B738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738F4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B738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738F4">
              <w:rPr>
                <w:rFonts w:asciiTheme="minorHAnsi" w:hAnsiTheme="minorHAnsi" w:cstheme="minorHAnsi"/>
                <w:sz w:val="22"/>
                <w:szCs w:val="22"/>
              </w:rPr>
              <w:t>So</w:t>
            </w:r>
            <w:r w:rsidRPr="00B738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u</w:t>
            </w:r>
            <w:r w:rsidRPr="00B738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738F4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B738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738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738F4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B738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B738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738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738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738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B738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738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738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738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ia</w:t>
            </w:r>
            <w:r w:rsidRPr="00B738F4">
              <w:rPr>
                <w:rFonts w:asciiTheme="minorHAnsi" w:hAnsiTheme="minorHAnsi" w:cstheme="minorHAnsi"/>
                <w:sz w:val="22"/>
                <w:szCs w:val="22"/>
              </w:rPr>
              <w:t>, L</w:t>
            </w:r>
            <w:r w:rsidRPr="00B738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o</w:t>
            </w:r>
            <w:r w:rsidRPr="00B738F4">
              <w:rPr>
                <w:rFonts w:asciiTheme="minorHAnsi" w:hAnsiTheme="minorHAnsi" w:cstheme="minorHAnsi"/>
                <w:sz w:val="22"/>
                <w:szCs w:val="22"/>
              </w:rPr>
              <w:t>s An</w:t>
            </w:r>
            <w:r w:rsidRPr="00B738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g</w:t>
            </w:r>
            <w:r w:rsidRPr="00B738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738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738F4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</w:p>
          <w:p w14:paraId="04469AB0" w14:textId="77777777" w:rsidR="00900301" w:rsidRPr="00B738F4" w:rsidRDefault="00B738F4" w:rsidP="00B738F4">
            <w:pPr>
              <w:spacing w:before="33"/>
              <w:ind w:left="1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Bachel</w:t>
            </w:r>
            <w:r w:rsidRPr="00B738F4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o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B738F4">
              <w:rPr>
                <w:rFonts w:asciiTheme="minorHAnsi" w:eastAsia="Arial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of</w:t>
            </w:r>
            <w:r w:rsidRPr="00B738F4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B738F4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ci</w:t>
            </w:r>
            <w:r w:rsidRPr="00B738F4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B738F4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B738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</w:p>
        </w:tc>
      </w:tr>
      <w:tr w:rsidR="00900301" w:rsidRPr="00B738F4" w14:paraId="627922A3" w14:textId="77777777">
        <w:trPr>
          <w:trHeight w:hRule="exact" w:val="336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527D1DB" w14:textId="77777777" w:rsidR="00900301" w:rsidRPr="00B738F4" w:rsidRDefault="00900301" w:rsidP="00B738F4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AA85D2" w14:textId="77777777" w:rsidR="00900301" w:rsidRPr="00B738F4" w:rsidRDefault="00B738F4" w:rsidP="00B738F4">
            <w:pPr>
              <w:ind w:left="40" w:right="-19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738F4">
              <w:rPr>
                <w:rFonts w:asciiTheme="minorHAnsi" w:eastAsia="Arial" w:hAnsiTheme="minorHAnsi" w:cstheme="minorHAnsi"/>
                <w:position w:val="-7"/>
                <w:sz w:val="22"/>
                <w:szCs w:val="22"/>
              </w:rPr>
              <w:t>M</w:t>
            </w:r>
          </w:p>
        </w:tc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</w:tcPr>
          <w:p w14:paraId="3FDC72CD" w14:textId="77777777" w:rsidR="00900301" w:rsidRPr="00B738F4" w:rsidRDefault="00900301" w:rsidP="00B738F4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2CEE14" w14:textId="77777777" w:rsidR="00900301" w:rsidRPr="00B738F4" w:rsidRDefault="00B738F4" w:rsidP="00B738F4">
            <w:pPr>
              <w:ind w:left="-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738F4">
              <w:rPr>
                <w:rFonts w:asciiTheme="minorHAnsi" w:eastAsia="Arial" w:hAnsiTheme="minorHAnsi" w:cstheme="minorHAnsi"/>
                <w:position w:val="-7"/>
                <w:sz w:val="22"/>
                <w:szCs w:val="22"/>
              </w:rPr>
              <w:t>edia</w:t>
            </w:r>
            <w:r w:rsidRPr="00B738F4">
              <w:rPr>
                <w:rFonts w:asciiTheme="minorHAnsi" w:eastAsia="Arial" w:hAnsiTheme="minorHAnsi" w:cstheme="minorHAnsi"/>
                <w:spacing w:val="-5"/>
                <w:position w:val="-7"/>
                <w:sz w:val="22"/>
                <w:szCs w:val="22"/>
              </w:rPr>
              <w:t xml:space="preserve"> </w:t>
            </w:r>
            <w:r w:rsidRPr="00B738F4">
              <w:rPr>
                <w:rFonts w:asciiTheme="minorHAnsi" w:eastAsia="Arial" w:hAnsiTheme="minorHAnsi" w:cstheme="minorHAnsi"/>
                <w:spacing w:val="2"/>
                <w:position w:val="-7"/>
                <w:sz w:val="22"/>
                <w:szCs w:val="22"/>
              </w:rPr>
              <w:t>p</w:t>
            </w:r>
            <w:r w:rsidRPr="00B738F4">
              <w:rPr>
                <w:rFonts w:asciiTheme="minorHAnsi" w:eastAsia="Arial" w:hAnsiTheme="minorHAnsi" w:cstheme="minorHAnsi"/>
                <w:position w:val="-7"/>
                <w:sz w:val="22"/>
                <w:szCs w:val="22"/>
              </w:rPr>
              <w:t>rodu</w:t>
            </w:r>
            <w:r w:rsidRPr="00B738F4">
              <w:rPr>
                <w:rFonts w:asciiTheme="minorHAnsi" w:eastAsia="Arial" w:hAnsiTheme="minorHAnsi" w:cstheme="minorHAnsi"/>
                <w:spacing w:val="2"/>
                <w:position w:val="-7"/>
                <w:sz w:val="22"/>
                <w:szCs w:val="22"/>
              </w:rPr>
              <w:t>c</w:t>
            </w:r>
            <w:r w:rsidRPr="00B738F4">
              <w:rPr>
                <w:rFonts w:asciiTheme="minorHAnsi" w:eastAsia="Arial" w:hAnsiTheme="minorHAnsi" w:cstheme="minorHAnsi"/>
                <w:position w:val="-7"/>
                <w:sz w:val="22"/>
                <w:szCs w:val="22"/>
              </w:rPr>
              <w:t>tion</w:t>
            </w:r>
            <w:r w:rsidRPr="00B738F4">
              <w:rPr>
                <w:rFonts w:asciiTheme="minorHAnsi" w:eastAsia="Arial" w:hAnsiTheme="minorHAnsi" w:cstheme="minorHAnsi"/>
                <w:spacing w:val="-12"/>
                <w:position w:val="-7"/>
                <w:sz w:val="22"/>
                <w:szCs w:val="22"/>
              </w:rPr>
              <w:t xml:space="preserve"> </w:t>
            </w:r>
            <w:r w:rsidRPr="00B738F4">
              <w:rPr>
                <w:rFonts w:asciiTheme="minorHAnsi" w:eastAsia="Arial" w:hAnsiTheme="minorHAnsi" w:cstheme="minorHAnsi"/>
                <w:position w:val="-7"/>
                <w:sz w:val="22"/>
                <w:szCs w:val="22"/>
              </w:rPr>
              <w:t xml:space="preserve">&amp; </w:t>
            </w:r>
            <w:r w:rsidRPr="00B738F4">
              <w:rPr>
                <w:rFonts w:asciiTheme="minorHAnsi" w:eastAsia="Arial" w:hAnsiTheme="minorHAnsi" w:cstheme="minorHAnsi"/>
                <w:spacing w:val="2"/>
                <w:position w:val="-7"/>
                <w:sz w:val="22"/>
                <w:szCs w:val="22"/>
              </w:rPr>
              <w:t>s</w:t>
            </w:r>
            <w:r w:rsidRPr="00B738F4">
              <w:rPr>
                <w:rFonts w:asciiTheme="minorHAnsi" w:eastAsia="Arial" w:hAnsiTheme="minorHAnsi" w:cstheme="minorHAnsi"/>
                <w:position w:val="-7"/>
                <w:sz w:val="22"/>
                <w:szCs w:val="22"/>
              </w:rPr>
              <w:t>cript</w:t>
            </w:r>
            <w:r w:rsidRPr="00B738F4">
              <w:rPr>
                <w:rFonts w:asciiTheme="minorHAnsi" w:eastAsia="Arial" w:hAnsiTheme="minorHAnsi" w:cstheme="minorHAnsi"/>
                <w:spacing w:val="-4"/>
                <w:position w:val="-7"/>
                <w:sz w:val="22"/>
                <w:szCs w:val="22"/>
              </w:rPr>
              <w:t xml:space="preserve"> </w:t>
            </w:r>
            <w:r w:rsidRPr="00B738F4">
              <w:rPr>
                <w:rFonts w:asciiTheme="minorHAnsi" w:eastAsia="Arial" w:hAnsiTheme="minorHAnsi" w:cstheme="minorHAnsi"/>
                <w:spacing w:val="-2"/>
                <w:position w:val="-7"/>
                <w:sz w:val="22"/>
                <w:szCs w:val="22"/>
              </w:rPr>
              <w:t>w</w:t>
            </w:r>
            <w:r w:rsidRPr="00B738F4">
              <w:rPr>
                <w:rFonts w:asciiTheme="minorHAnsi" w:eastAsia="Arial" w:hAnsiTheme="minorHAnsi" w:cstheme="minorHAnsi"/>
                <w:position w:val="-7"/>
                <w:sz w:val="22"/>
                <w:szCs w:val="22"/>
              </w:rPr>
              <w:t>rit</w:t>
            </w:r>
            <w:r w:rsidRPr="00B738F4">
              <w:rPr>
                <w:rFonts w:asciiTheme="minorHAnsi" w:eastAsia="Arial" w:hAnsiTheme="minorHAnsi" w:cstheme="minorHAnsi"/>
                <w:spacing w:val="2"/>
                <w:position w:val="-7"/>
                <w:sz w:val="22"/>
                <w:szCs w:val="22"/>
              </w:rPr>
              <w:t>i</w:t>
            </w:r>
            <w:r w:rsidRPr="00B738F4">
              <w:rPr>
                <w:rFonts w:asciiTheme="minorHAnsi" w:eastAsia="Arial" w:hAnsiTheme="minorHAnsi" w:cstheme="minorHAnsi"/>
                <w:position w:val="-7"/>
                <w:sz w:val="22"/>
                <w:szCs w:val="22"/>
              </w:rPr>
              <w:t>ng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61B6334E" w14:textId="77777777" w:rsidR="00900301" w:rsidRPr="00B738F4" w:rsidRDefault="00900301" w:rsidP="00B738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14:paraId="25DB2076" w14:textId="77777777" w:rsidR="00900301" w:rsidRPr="00B738F4" w:rsidRDefault="00B738F4" w:rsidP="00B738F4">
            <w:pPr>
              <w:ind w:left="129"/>
              <w:rPr>
                <w:rFonts w:asciiTheme="minorHAnsi" w:hAnsiTheme="minorHAnsi" w:cstheme="minorHAnsi"/>
                <w:sz w:val="22"/>
                <w:szCs w:val="22"/>
              </w:rPr>
            </w:pPr>
            <w:r w:rsidRPr="00B738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B738F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738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738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B738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738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738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738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738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738F4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B738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738F4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B738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738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B738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B738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738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738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738F4">
              <w:rPr>
                <w:rFonts w:asciiTheme="minorHAnsi" w:hAnsiTheme="minorHAnsi" w:cstheme="minorHAnsi"/>
                <w:sz w:val="22"/>
                <w:szCs w:val="22"/>
              </w:rPr>
              <w:t>sh C</w:t>
            </w:r>
            <w:r w:rsidRPr="00B738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o</w:t>
            </w:r>
            <w:r w:rsidRPr="00B738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738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B738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B738F4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B738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738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B738F4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B738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B738F4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r w:rsidRPr="00B738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B738F4">
              <w:rPr>
                <w:rFonts w:asciiTheme="minorHAnsi" w:hAnsiTheme="minorHAnsi" w:cstheme="minorHAnsi"/>
                <w:sz w:val="22"/>
                <w:szCs w:val="22"/>
              </w:rPr>
              <w:t>ou</w:t>
            </w:r>
            <w:r w:rsidRPr="00B738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B738F4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</w:p>
        </w:tc>
      </w:tr>
    </w:tbl>
    <w:p w14:paraId="5C32A3E6" w14:textId="77777777" w:rsidR="00900301" w:rsidRPr="00B738F4" w:rsidRDefault="00900301" w:rsidP="00B738F4">
      <w:pPr>
        <w:spacing w:before="5"/>
        <w:rPr>
          <w:rFonts w:asciiTheme="minorHAnsi" w:hAnsiTheme="minorHAnsi" w:cstheme="minorHAnsi"/>
          <w:sz w:val="22"/>
          <w:szCs w:val="22"/>
        </w:rPr>
        <w:sectPr w:rsidR="00900301" w:rsidRPr="00B738F4">
          <w:type w:val="continuous"/>
          <w:pgSz w:w="12240" w:h="15840"/>
          <w:pgMar w:top="820" w:right="900" w:bottom="280" w:left="860" w:header="720" w:footer="720" w:gutter="0"/>
          <w:cols w:space="720"/>
        </w:sectPr>
      </w:pPr>
    </w:p>
    <w:p w14:paraId="1DC6A2D9" w14:textId="77777777" w:rsidR="00900301" w:rsidRPr="00B738F4" w:rsidRDefault="00900301" w:rsidP="00B738F4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8620EB6" w14:textId="77777777" w:rsidR="00900301" w:rsidRPr="00B738F4" w:rsidRDefault="00B738F4" w:rsidP="00B738F4">
      <w:pPr>
        <w:ind w:left="148" w:right="11"/>
        <w:rPr>
          <w:rFonts w:asciiTheme="minorHAnsi" w:eastAsia="Arial" w:hAnsiTheme="minorHAnsi" w:cstheme="minorHAnsi"/>
          <w:sz w:val="22"/>
          <w:szCs w:val="22"/>
        </w:rPr>
      </w:pPr>
      <w:r w:rsidRPr="00B738F4">
        <w:rPr>
          <w:rFonts w:asciiTheme="minorHAnsi" w:eastAsia="Arial" w:hAnsiTheme="minorHAnsi" w:cstheme="minorHAnsi"/>
          <w:b/>
          <w:sz w:val="22"/>
          <w:szCs w:val="22"/>
        </w:rPr>
        <w:t>Natio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B738F4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Film</w:t>
      </w:r>
      <w:r w:rsidRPr="00B738F4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B738F4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>Ca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nada</w:t>
      </w:r>
      <w:r w:rsidRPr="00B738F4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B738F4">
        <w:rPr>
          <w:rFonts w:asciiTheme="minorHAnsi" w:eastAsia="Courier New" w:hAnsiTheme="minorHAnsi" w:cstheme="minorHAnsi"/>
          <w:b/>
          <w:w w:val="99"/>
          <w:sz w:val="22"/>
          <w:szCs w:val="22"/>
        </w:rPr>
        <w:t>●</w:t>
      </w:r>
      <w:r w:rsidRPr="00B738F4">
        <w:rPr>
          <w:rFonts w:asciiTheme="minorHAnsi" w:eastAsia="Courier New" w:hAnsiTheme="minorHAnsi" w:cstheme="minorHAnsi"/>
          <w:b/>
          <w:spacing w:val="-64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B738F4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ada</w:t>
      </w:r>
      <w:r w:rsidRPr="00B738F4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Counc</w:t>
      </w:r>
      <w:r w:rsidRPr="00B738F4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 xml:space="preserve">l 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B738F4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the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14DB3895" w14:textId="77777777" w:rsidR="00900301" w:rsidRPr="00B738F4" w:rsidRDefault="00B738F4" w:rsidP="00B738F4">
      <w:pPr>
        <w:ind w:left="148" w:right="-53"/>
        <w:rPr>
          <w:rFonts w:asciiTheme="minorHAnsi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738F4">
        <w:rPr>
          <w:rFonts w:asciiTheme="minorHAnsi" w:hAnsiTheme="minorHAnsi" w:cstheme="minorHAnsi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738F4">
        <w:rPr>
          <w:rFonts w:asciiTheme="minorHAnsi" w:hAnsiTheme="minorHAnsi" w:cstheme="minorHAnsi"/>
          <w:sz w:val="22"/>
          <w:szCs w:val="22"/>
        </w:rPr>
        <w:t xml:space="preserve">oned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738F4">
        <w:rPr>
          <w:rFonts w:asciiTheme="minorHAnsi" w:hAnsiTheme="minorHAnsi" w:cstheme="minorHAnsi"/>
          <w:sz w:val="22"/>
          <w:szCs w:val="22"/>
        </w:rPr>
        <w:t>ed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a A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 xml:space="preserve">,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738F4">
        <w:rPr>
          <w:rFonts w:asciiTheme="minorHAnsi" w:hAnsiTheme="minorHAnsi" w:cstheme="minorHAnsi"/>
          <w:sz w:val="22"/>
          <w:szCs w:val="22"/>
        </w:rPr>
        <w:t>on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ent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op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, a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z w:val="22"/>
          <w:szCs w:val="22"/>
        </w:rPr>
        <w:t>d</w:t>
      </w:r>
    </w:p>
    <w:p w14:paraId="39166526" w14:textId="77777777" w:rsidR="00900301" w:rsidRPr="00B738F4" w:rsidRDefault="00B738F4" w:rsidP="00B738F4">
      <w:pPr>
        <w:spacing w:before="1"/>
        <w:ind w:left="148"/>
        <w:rPr>
          <w:rFonts w:asciiTheme="minorHAnsi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z w:val="22"/>
          <w:szCs w:val="22"/>
        </w:rPr>
        <w:t>Pr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738F4">
        <w:rPr>
          <w:rFonts w:asciiTheme="minorHAnsi" w:hAnsiTheme="minorHAnsi" w:cstheme="minorHAnsi"/>
          <w:sz w:val="22"/>
          <w:szCs w:val="22"/>
        </w:rPr>
        <w:t>ct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M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 xml:space="preserve">.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B738F4">
        <w:rPr>
          <w:rFonts w:asciiTheme="minorHAnsi" w:hAnsiTheme="minorHAnsi" w:cstheme="minorHAnsi"/>
          <w:sz w:val="22"/>
          <w:szCs w:val="22"/>
        </w:rPr>
        <w:t>ud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r</w:t>
      </w:r>
      <w:r w:rsidRPr="00B738F4">
        <w:rPr>
          <w:rFonts w:asciiTheme="minorHAnsi" w:hAnsiTheme="minorHAnsi" w:cstheme="minorHAnsi"/>
          <w:sz w:val="22"/>
          <w:szCs w:val="22"/>
        </w:rPr>
        <w:t>an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z w:val="22"/>
          <w:szCs w:val="22"/>
        </w:rPr>
        <w:t xml:space="preserve">ed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B738F4">
        <w:rPr>
          <w:rFonts w:asciiTheme="minorHAnsi" w:hAnsiTheme="minorHAnsi" w:cstheme="minorHAnsi"/>
          <w:sz w:val="22"/>
          <w:szCs w:val="22"/>
        </w:rPr>
        <w:t>om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$55,000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o</w:t>
      </w:r>
    </w:p>
    <w:p w14:paraId="2B334569" w14:textId="77777777" w:rsidR="00900301" w:rsidRPr="00B738F4" w:rsidRDefault="00B738F4" w:rsidP="00B738F4">
      <w:pPr>
        <w:ind w:left="148"/>
        <w:rPr>
          <w:rFonts w:asciiTheme="minorHAnsi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z w:val="22"/>
          <w:szCs w:val="22"/>
        </w:rPr>
        <w:t>$70,000.</w:t>
      </w:r>
    </w:p>
    <w:p w14:paraId="68FAA87B" w14:textId="77777777" w:rsidR="00900301" w:rsidRPr="00B738F4" w:rsidRDefault="00B738F4" w:rsidP="00B738F4">
      <w:pPr>
        <w:spacing w:before="26"/>
        <w:rPr>
          <w:rFonts w:asciiTheme="minorHAnsi" w:eastAsia="Arial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z w:val="22"/>
          <w:szCs w:val="22"/>
        </w:rPr>
        <w:br w:type="column"/>
      </w:r>
      <w:r w:rsidRPr="00B738F4">
        <w:rPr>
          <w:rFonts w:asciiTheme="minorHAnsi" w:eastAsia="Arial" w:hAnsiTheme="minorHAnsi" w:cstheme="minorHAnsi"/>
          <w:sz w:val="22"/>
          <w:szCs w:val="22"/>
        </w:rPr>
        <w:t>Sof</w:t>
      </w:r>
      <w:r w:rsidRPr="00B738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8F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738F4">
        <w:rPr>
          <w:rFonts w:asciiTheme="minorHAnsi" w:eastAsia="Arial" w:hAnsiTheme="minorHAnsi" w:cstheme="minorHAnsi"/>
          <w:sz w:val="22"/>
          <w:szCs w:val="22"/>
        </w:rPr>
        <w:t>a</w:t>
      </w:r>
      <w:r w:rsidRPr="00B738F4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B738F4">
        <w:rPr>
          <w:rFonts w:asciiTheme="minorHAnsi" w:eastAsia="Arial" w:hAnsiTheme="minorHAnsi" w:cstheme="minorHAnsi"/>
          <w:sz w:val="22"/>
          <w:szCs w:val="22"/>
        </w:rPr>
        <w:t>e</w:t>
      </w:r>
      <w:r w:rsidRPr="00B738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738F4">
        <w:rPr>
          <w:rFonts w:asciiTheme="minorHAnsi" w:eastAsia="Arial" w:hAnsiTheme="minorHAnsi" w:cstheme="minorHAnsi"/>
          <w:sz w:val="22"/>
          <w:szCs w:val="22"/>
        </w:rPr>
        <w:t>tools</w:t>
      </w:r>
    </w:p>
    <w:p w14:paraId="731E60A1" w14:textId="77777777" w:rsidR="00900301" w:rsidRPr="00B738F4" w:rsidRDefault="00B738F4" w:rsidP="00B738F4">
      <w:pPr>
        <w:spacing w:before="85"/>
        <w:ind w:left="360"/>
        <w:rPr>
          <w:rFonts w:asciiTheme="minorHAnsi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738F4">
        <w:rPr>
          <w:rFonts w:asciiTheme="minorHAnsi" w:hAnsiTheme="minorHAnsi" w:cstheme="minorHAnsi"/>
          <w:sz w:val="22"/>
          <w:szCs w:val="22"/>
        </w:rPr>
        <w:t>dobe Acr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z w:val="22"/>
          <w:szCs w:val="22"/>
        </w:rPr>
        <w:t xml:space="preserve">bat 6, 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738F4">
        <w:rPr>
          <w:rFonts w:asciiTheme="minorHAnsi" w:hAnsiTheme="minorHAnsi" w:cstheme="minorHAnsi"/>
          <w:sz w:val="22"/>
          <w:szCs w:val="22"/>
        </w:rPr>
        <w:t>us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738F4">
        <w:rPr>
          <w:rFonts w:asciiTheme="minorHAnsi" w:hAnsiTheme="minorHAnsi" w:cstheme="minorHAnsi"/>
          <w:sz w:val="22"/>
          <w:szCs w:val="22"/>
        </w:rPr>
        <w:t>S2, and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B738F4">
        <w:rPr>
          <w:rFonts w:asciiTheme="minorHAnsi" w:hAnsiTheme="minorHAnsi" w:cstheme="minorHAnsi"/>
          <w:sz w:val="22"/>
          <w:szCs w:val="22"/>
        </w:rPr>
        <w:t>ho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oshop</w:t>
      </w:r>
    </w:p>
    <w:p w14:paraId="6F6DFA8B" w14:textId="77777777" w:rsidR="00900301" w:rsidRPr="00B738F4" w:rsidRDefault="00B738F4" w:rsidP="00B738F4">
      <w:pPr>
        <w:spacing w:before="1"/>
        <w:ind w:left="360" w:right="325"/>
        <w:rPr>
          <w:rFonts w:asciiTheme="minorHAnsi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z w:val="22"/>
          <w:szCs w:val="22"/>
        </w:rPr>
        <w:t>7. M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z w:val="22"/>
          <w:szCs w:val="22"/>
        </w:rPr>
        <w:t>so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738F4">
        <w:rPr>
          <w:rFonts w:asciiTheme="minorHAnsi" w:hAnsiTheme="minorHAnsi" w:cstheme="minorHAnsi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z w:val="22"/>
          <w:szCs w:val="22"/>
        </w:rPr>
        <w:t>W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d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B738F4">
        <w:rPr>
          <w:rFonts w:asciiTheme="minorHAnsi" w:hAnsiTheme="minorHAnsi" w:cstheme="minorHAnsi"/>
          <w:sz w:val="22"/>
          <w:szCs w:val="22"/>
        </w:rPr>
        <w:t xml:space="preserve">010, 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on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>Pa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z w:val="22"/>
          <w:szCs w:val="22"/>
        </w:rPr>
        <w:t>e, Ex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738F4">
        <w:rPr>
          <w:rFonts w:asciiTheme="minorHAnsi" w:hAnsiTheme="minorHAnsi" w:cstheme="minorHAnsi"/>
          <w:sz w:val="22"/>
          <w:szCs w:val="22"/>
        </w:rPr>
        <w:t>, Po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738F4">
        <w:rPr>
          <w:rFonts w:asciiTheme="minorHAnsi" w:hAnsiTheme="minorHAnsi" w:cstheme="minorHAnsi"/>
          <w:sz w:val="22"/>
          <w:szCs w:val="22"/>
        </w:rPr>
        <w:t>e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Po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</w:t>
      </w:r>
      <w:r w:rsidRPr="00B738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 xml:space="preserve">. 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ili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 xml:space="preserve">h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z w:val="22"/>
          <w:szCs w:val="22"/>
        </w:rPr>
        <w:t xml:space="preserve">he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u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ed w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ng</w:t>
      </w:r>
    </w:p>
    <w:p w14:paraId="6931A2A6" w14:textId="77777777" w:rsidR="00900301" w:rsidRPr="00B738F4" w:rsidRDefault="00B738F4" w:rsidP="00B738F4">
      <w:pPr>
        <w:ind w:left="360"/>
        <w:rPr>
          <w:rFonts w:asciiTheme="minorHAnsi" w:hAnsiTheme="minorHAnsi" w:cstheme="minorHAnsi"/>
          <w:sz w:val="22"/>
          <w:szCs w:val="22"/>
        </w:rPr>
      </w:pPr>
      <w:r w:rsidRPr="00B738F4">
        <w:rPr>
          <w:rFonts w:asciiTheme="minorHAnsi" w:hAnsiTheme="minorHAnsi" w:cstheme="minorHAnsi"/>
          <w:sz w:val="22"/>
          <w:szCs w:val="22"/>
        </w:rPr>
        <w:t>pa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738F4">
        <w:rPr>
          <w:rFonts w:asciiTheme="minorHAnsi" w:hAnsiTheme="minorHAnsi" w:cstheme="minorHAnsi"/>
          <w:sz w:val="22"/>
          <w:szCs w:val="22"/>
        </w:rPr>
        <w:t>a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738F4">
        <w:rPr>
          <w:rFonts w:asciiTheme="minorHAnsi" w:hAnsiTheme="minorHAnsi" w:cstheme="minorHAnsi"/>
          <w:sz w:val="22"/>
          <w:szCs w:val="22"/>
        </w:rPr>
        <w:t>m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738F4">
        <w:rPr>
          <w:rFonts w:asciiTheme="minorHAnsi" w:hAnsiTheme="minorHAnsi" w:cstheme="minorHAnsi"/>
          <w:sz w:val="22"/>
          <w:szCs w:val="22"/>
        </w:rPr>
        <w:t>or</w:t>
      </w:r>
      <w:r w:rsidRPr="00B738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738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738F4">
        <w:rPr>
          <w:rFonts w:asciiTheme="minorHAnsi" w:hAnsiTheme="minorHAnsi" w:cstheme="minorHAnsi"/>
          <w:sz w:val="22"/>
          <w:szCs w:val="22"/>
        </w:rPr>
        <w:t>MS and D</w:t>
      </w:r>
      <w:r w:rsidRPr="00B738F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738F4">
        <w:rPr>
          <w:rFonts w:asciiTheme="minorHAnsi" w:hAnsiTheme="minorHAnsi" w:cstheme="minorHAnsi"/>
          <w:sz w:val="22"/>
          <w:szCs w:val="22"/>
        </w:rPr>
        <w:t>T</w:t>
      </w:r>
      <w:r w:rsidRPr="00B738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738F4">
        <w:rPr>
          <w:rFonts w:asciiTheme="minorHAnsi" w:hAnsiTheme="minorHAnsi" w:cstheme="minorHAnsi"/>
          <w:sz w:val="22"/>
          <w:szCs w:val="22"/>
        </w:rPr>
        <w:t>.</w:t>
      </w:r>
    </w:p>
    <w:sectPr w:rsidR="00900301" w:rsidRPr="00B738F4">
      <w:type w:val="continuous"/>
      <w:pgSz w:w="12240" w:h="15840"/>
      <w:pgMar w:top="820" w:right="900" w:bottom="280" w:left="860" w:header="720" w:footer="720" w:gutter="0"/>
      <w:cols w:num="2" w:space="720" w:equalWidth="0">
        <w:col w:w="4846" w:space="631"/>
        <w:col w:w="50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9747A0"/>
    <w:multiLevelType w:val="multilevel"/>
    <w:tmpl w:val="10DAF80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301"/>
    <w:rsid w:val="00900301"/>
    <w:rsid w:val="00B73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7D40A"/>
  <w15:docId w15:val="{D40EBDA4-6151-45A8-A0F0-90C7D6ECD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xa-portfolio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1171</Words>
  <Characters>6678</Characters>
  <Application>Microsoft Office Word</Application>
  <DocSecurity>0</DocSecurity>
  <Lines>55</Lines>
  <Paragraphs>15</Paragraphs>
  <ScaleCrop>false</ScaleCrop>
  <Company/>
  <LinksUpToDate>false</LinksUpToDate>
  <CharactersWithSpaces>7834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2021-05-20T14:03:00Z</dcterms:created>
  <dcterms:modified xsi:type="dcterms:W3CDTF">2021-05-20T14:04:00Z</dcterms:modified>
</cp:coreProperties>
</file>